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Style w:val="TableGrid"/>
        <w:tblW w:w="1088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621"/>
        <w:gridCol w:w="3260"/>
      </w:tblGrid>
      <w:tr w:rsidR="003679CD" w:rsidRPr="00241C95" w14:paraId="1FD1DB47" w14:textId="77777777" w:rsidTr="00683E62">
        <w:tc>
          <w:tcPr>
            <w:tcW w:w="7621" w:type="dxa"/>
          </w:tcPr>
          <w:p w14:paraId="5F21F658" w14:textId="5E7B227E" w:rsidR="003679CD" w:rsidRPr="00241C95" w:rsidRDefault="00CF0F4B" w:rsidP="00CF0F4B">
            <w:pPr>
              <w:pStyle w:val="Title"/>
              <w:pBdr>
                <w:bottom w:val="none" w:sz="0" w:space="0" w:color="auto"/>
              </w:pBdr>
              <w:jc w:val="both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softHyphen/>
            </w:r>
            <w:r>
              <w:rPr>
                <w:rFonts w:asciiTheme="minorHAnsi" w:hAnsiTheme="minorHAnsi"/>
              </w:rPr>
              <w:softHyphen/>
            </w:r>
            <w:r w:rsidR="00B40DDB" w:rsidRPr="00241C95">
              <w:rPr>
                <w:rFonts w:asciiTheme="minorHAnsi" w:hAnsiTheme="minorHAnsi"/>
                <w:noProof/>
                <w:color w:val="294A7E"/>
                <w:sz w:val="28"/>
                <w:lang w:eastAsia="pt-PT"/>
              </w:rPr>
              <w:drawing>
                <wp:inline distT="0" distB="0" distL="0" distR="0" wp14:anchorId="63720930" wp14:editId="28D7505A">
                  <wp:extent cx="3905250" cy="381000"/>
                  <wp:effectExtent l="0" t="0" r="0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05250" cy="381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0" w:type="dxa"/>
          </w:tcPr>
          <w:p w14:paraId="34F46BA1" w14:textId="77777777" w:rsidR="003679CD" w:rsidRPr="00241C95" w:rsidRDefault="00B40DDB" w:rsidP="00683E62">
            <w:pPr>
              <w:pStyle w:val="Title"/>
              <w:pBdr>
                <w:bottom w:val="none" w:sz="0" w:space="0" w:color="auto"/>
              </w:pBdr>
              <w:jc w:val="right"/>
              <w:rPr>
                <w:rFonts w:asciiTheme="minorHAnsi" w:hAnsiTheme="minorHAnsi"/>
                <w:sz w:val="40"/>
              </w:rPr>
            </w:pPr>
            <w:r w:rsidRPr="00241C95">
              <w:rPr>
                <w:rFonts w:asciiTheme="minorHAnsi" w:hAnsiTheme="minorHAnsi"/>
                <w:sz w:val="24"/>
              </w:rPr>
              <w:t>Mestrado Integrado em Engenharia Informática</w:t>
            </w:r>
          </w:p>
        </w:tc>
      </w:tr>
    </w:tbl>
    <w:p w14:paraId="50D5F9D3" w14:textId="77777777" w:rsidR="00683E62" w:rsidRPr="00241C95" w:rsidRDefault="00987C26" w:rsidP="003679CD">
      <w:pPr>
        <w:pStyle w:val="Title"/>
        <w:rPr>
          <w:rFonts w:asciiTheme="minorHAnsi" w:hAnsiTheme="minorHAnsi"/>
          <w:sz w:val="36"/>
          <w:szCs w:val="40"/>
        </w:rPr>
      </w:pPr>
      <w:r w:rsidRPr="00241C95">
        <w:rPr>
          <w:rFonts w:asciiTheme="minorHAnsi" w:hAnsiTheme="minorHAnsi"/>
          <w:sz w:val="36"/>
          <w:szCs w:val="40"/>
        </w:rPr>
        <w:t>Atividade Prática</w:t>
      </w:r>
      <w:r w:rsidR="00683E62" w:rsidRPr="00241C95">
        <w:rPr>
          <w:rFonts w:asciiTheme="minorHAnsi" w:hAnsiTheme="minorHAnsi"/>
          <w:sz w:val="36"/>
          <w:szCs w:val="40"/>
        </w:rPr>
        <w:t xml:space="preserve"> de Desenvolvimento Curricular - Estágio</w:t>
      </w:r>
    </w:p>
    <w:p w14:paraId="3BDDF4FC" w14:textId="7DD755AF" w:rsidR="003679CD" w:rsidRPr="00241C95" w:rsidRDefault="003679CD" w:rsidP="003679CD">
      <w:pPr>
        <w:pStyle w:val="Title"/>
        <w:rPr>
          <w:rFonts w:asciiTheme="minorHAnsi" w:hAnsiTheme="minorHAnsi"/>
          <w:sz w:val="36"/>
          <w:szCs w:val="40"/>
        </w:rPr>
      </w:pPr>
      <w:r w:rsidRPr="00241C95">
        <w:rPr>
          <w:rFonts w:asciiTheme="minorHAnsi" w:hAnsiTheme="minorHAnsi"/>
          <w:sz w:val="36"/>
          <w:szCs w:val="40"/>
        </w:rPr>
        <w:t>Relatório de Estágio</w:t>
      </w: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940"/>
        <w:gridCol w:w="1570"/>
        <w:gridCol w:w="1541"/>
        <w:gridCol w:w="1875"/>
        <w:gridCol w:w="2055"/>
        <w:gridCol w:w="1468"/>
      </w:tblGrid>
      <w:tr w:rsidR="00B40DDB" w:rsidRPr="00241C95" w14:paraId="69ED67DE" w14:textId="77777777" w:rsidTr="0062055C">
        <w:trPr>
          <w:cantSplit/>
          <w:trHeight w:hRule="exact" w:val="404"/>
        </w:trPr>
        <w:tc>
          <w:tcPr>
            <w:tcW w:w="10449" w:type="dxa"/>
            <w:gridSpan w:val="6"/>
            <w:tcBorders>
              <w:top w:val="none" w:sz="16" w:space="0" w:color="000000"/>
              <w:left w:val="none" w:sz="16" w:space="0" w:color="000000"/>
              <w:bottom w:val="single" w:sz="2" w:space="0" w:color="000000"/>
              <w:right w:val="none" w:sz="16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4D0C3F83" w14:textId="77777777" w:rsidR="00B40DDB" w:rsidRPr="00241C95" w:rsidRDefault="00B40DDB" w:rsidP="00B40DDB">
            <w:pPr>
              <w:rPr>
                <w:b/>
                <w:sz w:val="24"/>
              </w:rPr>
            </w:pPr>
            <w:r w:rsidRPr="00241C95">
              <w:rPr>
                <w:b/>
                <w:sz w:val="24"/>
              </w:rPr>
              <w:t>Identificação</w:t>
            </w:r>
          </w:p>
        </w:tc>
      </w:tr>
      <w:tr w:rsidR="00B40DDB" w:rsidRPr="00241C95" w14:paraId="7F8A64A1" w14:textId="77777777" w:rsidTr="0062055C">
        <w:trPr>
          <w:cantSplit/>
          <w:trHeight w:hRule="exact" w:val="364"/>
        </w:trPr>
        <w:tc>
          <w:tcPr>
            <w:tcW w:w="19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D9D9D9"/>
            <w:tcMar>
              <w:top w:w="0" w:type="dxa"/>
              <w:left w:w="0" w:type="dxa"/>
              <w:bottom w:w="0" w:type="dxa"/>
              <w:right w:w="0" w:type="dxa"/>
            </w:tcMar>
          </w:tcPr>
          <w:p w14:paraId="53B6A356" w14:textId="77777777" w:rsidR="00B40DDB" w:rsidRPr="00241C95" w:rsidRDefault="00B40DDB" w:rsidP="0062055C">
            <w:pPr>
              <w:pStyle w:val="TableGrid1"/>
              <w:numPr>
                <w:ilvl w:val="0"/>
                <w:numId w:val="1"/>
              </w:numPr>
              <w:tabs>
                <w:tab w:val="left" w:pos="-31680"/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9204"/>
                <w:tab w:val="left" w:pos="9912"/>
                <w:tab w:val="left" w:pos="10620"/>
                <w:tab w:val="left" w:pos="11328"/>
                <w:tab w:val="left" w:pos="12036"/>
                <w:tab w:val="left" w:pos="12744"/>
                <w:tab w:val="left" w:pos="13452"/>
                <w:tab w:val="left" w:pos="14160"/>
                <w:tab w:val="left" w:pos="14868"/>
                <w:tab w:val="left" w:pos="15576"/>
                <w:tab w:val="left" w:pos="16284"/>
                <w:tab w:val="left" w:pos="16992"/>
                <w:tab w:val="left" w:pos="17700"/>
                <w:tab w:val="left" w:pos="18408"/>
                <w:tab w:val="left" w:pos="19116"/>
                <w:tab w:val="left" w:pos="19824"/>
                <w:tab w:val="left" w:pos="20532"/>
                <w:tab w:val="left" w:pos="21240"/>
                <w:tab w:val="left" w:pos="21948"/>
                <w:tab w:val="left" w:pos="22656"/>
                <w:tab w:val="left" w:pos="23364"/>
                <w:tab w:val="left" w:pos="24072"/>
                <w:tab w:val="left" w:pos="24780"/>
                <w:tab w:val="left" w:pos="25488"/>
                <w:tab w:val="left" w:pos="26196"/>
                <w:tab w:val="left" w:pos="26904"/>
                <w:tab w:val="left" w:pos="27612"/>
                <w:tab w:val="left" w:pos="28320"/>
                <w:tab w:val="left" w:pos="29028"/>
                <w:tab w:val="left" w:pos="29736"/>
                <w:tab w:val="left" w:pos="30444"/>
                <w:tab w:val="left" w:pos="31152"/>
                <w:tab w:val="left" w:pos="31680"/>
                <w:tab w:val="left" w:pos="31680"/>
              </w:tabs>
              <w:ind w:hanging="57"/>
              <w:rPr>
                <w:rFonts w:asciiTheme="minorHAnsi" w:hAnsiTheme="minorHAnsi"/>
                <w:b/>
                <w:sz w:val="24"/>
                <w:szCs w:val="22"/>
              </w:rPr>
            </w:pPr>
            <w:r w:rsidRPr="00241C95">
              <w:rPr>
                <w:rFonts w:asciiTheme="minorHAnsi" w:hAnsiTheme="minorHAnsi"/>
                <w:b/>
                <w:sz w:val="24"/>
                <w:szCs w:val="22"/>
              </w:rPr>
              <w:t>Ano Letivo</w:t>
            </w:r>
          </w:p>
        </w:tc>
        <w:tc>
          <w:tcPr>
            <w:tcW w:w="15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2F2F2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0A50578" w14:textId="3178EC0D" w:rsidR="00B40DDB" w:rsidRPr="00A17DC8" w:rsidRDefault="00B40DDB" w:rsidP="00E734F4">
            <w:pPr>
              <w:pStyle w:val="TableGrid1"/>
              <w:numPr>
                <w:ilvl w:val="0"/>
                <w:numId w:val="2"/>
              </w:numPr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9204"/>
                <w:tab w:val="left" w:pos="9912"/>
                <w:tab w:val="left" w:pos="10620"/>
                <w:tab w:val="left" w:pos="11328"/>
                <w:tab w:val="left" w:pos="12036"/>
                <w:tab w:val="left" w:pos="12744"/>
                <w:tab w:val="left" w:pos="13452"/>
                <w:tab w:val="left" w:pos="14160"/>
                <w:tab w:val="left" w:pos="14868"/>
                <w:tab w:val="left" w:pos="15576"/>
                <w:tab w:val="left" w:pos="16284"/>
                <w:tab w:val="left" w:pos="16992"/>
                <w:tab w:val="left" w:pos="17700"/>
                <w:tab w:val="left" w:pos="18408"/>
                <w:tab w:val="left" w:pos="19116"/>
                <w:tab w:val="left" w:pos="19824"/>
                <w:tab w:val="left" w:pos="20532"/>
                <w:tab w:val="left" w:pos="21240"/>
                <w:tab w:val="left" w:pos="21948"/>
                <w:tab w:val="left" w:pos="22656"/>
                <w:tab w:val="left" w:pos="23364"/>
                <w:tab w:val="left" w:pos="24072"/>
                <w:tab w:val="left" w:pos="24780"/>
                <w:tab w:val="left" w:pos="25488"/>
                <w:tab w:val="left" w:pos="26196"/>
                <w:tab w:val="left" w:pos="26904"/>
                <w:tab w:val="left" w:pos="27612"/>
                <w:tab w:val="left" w:pos="28320"/>
                <w:tab w:val="left" w:pos="29028"/>
                <w:tab w:val="left" w:pos="29736"/>
                <w:tab w:val="left" w:pos="30444"/>
                <w:tab w:val="left" w:pos="31152"/>
              </w:tabs>
              <w:ind w:hanging="57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D9D9D9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5CF7D4B" w14:textId="77777777" w:rsidR="00B40DDB" w:rsidRPr="00241C95" w:rsidRDefault="00B40DDB" w:rsidP="0062055C">
            <w:pPr>
              <w:pStyle w:val="TableGrid1"/>
              <w:numPr>
                <w:ilvl w:val="0"/>
                <w:numId w:val="3"/>
              </w:numPr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9204"/>
                <w:tab w:val="left" w:pos="9912"/>
                <w:tab w:val="left" w:pos="10620"/>
                <w:tab w:val="left" w:pos="11328"/>
                <w:tab w:val="left" w:pos="12036"/>
                <w:tab w:val="left" w:pos="12744"/>
                <w:tab w:val="left" w:pos="13452"/>
                <w:tab w:val="left" w:pos="14160"/>
                <w:tab w:val="left" w:pos="14868"/>
                <w:tab w:val="left" w:pos="15576"/>
                <w:tab w:val="left" w:pos="16284"/>
                <w:tab w:val="left" w:pos="16992"/>
                <w:tab w:val="left" w:pos="17700"/>
                <w:tab w:val="left" w:pos="18408"/>
                <w:tab w:val="left" w:pos="19116"/>
                <w:tab w:val="left" w:pos="19824"/>
                <w:tab w:val="left" w:pos="20532"/>
                <w:tab w:val="left" w:pos="21240"/>
                <w:tab w:val="left" w:pos="21948"/>
                <w:tab w:val="left" w:pos="22656"/>
                <w:tab w:val="left" w:pos="23364"/>
                <w:tab w:val="left" w:pos="24072"/>
                <w:tab w:val="left" w:pos="24780"/>
                <w:tab w:val="left" w:pos="25488"/>
                <w:tab w:val="left" w:pos="26196"/>
                <w:tab w:val="left" w:pos="26904"/>
                <w:tab w:val="left" w:pos="27612"/>
                <w:tab w:val="left" w:pos="28320"/>
                <w:tab w:val="left" w:pos="29028"/>
                <w:tab w:val="left" w:pos="29736"/>
                <w:tab w:val="left" w:pos="30444"/>
              </w:tabs>
              <w:ind w:hanging="57"/>
              <w:jc w:val="center"/>
              <w:rPr>
                <w:rFonts w:asciiTheme="minorHAnsi" w:hAnsiTheme="minorHAnsi"/>
                <w:b/>
                <w:szCs w:val="22"/>
              </w:rPr>
            </w:pPr>
            <w:r w:rsidRPr="00241C95">
              <w:rPr>
                <w:rFonts w:asciiTheme="minorHAnsi" w:hAnsiTheme="minorHAnsi"/>
                <w:b/>
                <w:szCs w:val="22"/>
              </w:rPr>
              <w:t>Semestre</w:t>
            </w:r>
          </w:p>
        </w:tc>
        <w:tc>
          <w:tcPr>
            <w:tcW w:w="1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2F2F2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406A8FF" w14:textId="07046D5E" w:rsidR="00B40DDB" w:rsidRPr="00A17DC8" w:rsidRDefault="00B40DDB" w:rsidP="0062055C">
            <w:pPr>
              <w:pStyle w:val="TableGrid1"/>
              <w:numPr>
                <w:ilvl w:val="0"/>
                <w:numId w:val="4"/>
              </w:numPr>
              <w:tabs>
                <w:tab w:val="left" w:pos="-31680"/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9204"/>
                <w:tab w:val="left" w:pos="9912"/>
                <w:tab w:val="left" w:pos="10620"/>
                <w:tab w:val="left" w:pos="11328"/>
                <w:tab w:val="left" w:pos="12036"/>
                <w:tab w:val="left" w:pos="12744"/>
                <w:tab w:val="left" w:pos="13452"/>
                <w:tab w:val="left" w:pos="14160"/>
                <w:tab w:val="left" w:pos="14868"/>
                <w:tab w:val="left" w:pos="15576"/>
                <w:tab w:val="left" w:pos="16284"/>
                <w:tab w:val="left" w:pos="16992"/>
                <w:tab w:val="left" w:pos="17700"/>
                <w:tab w:val="left" w:pos="18408"/>
                <w:tab w:val="left" w:pos="19116"/>
                <w:tab w:val="left" w:pos="19824"/>
                <w:tab w:val="left" w:pos="20532"/>
                <w:tab w:val="left" w:pos="21240"/>
                <w:tab w:val="left" w:pos="21948"/>
                <w:tab w:val="left" w:pos="22656"/>
                <w:tab w:val="left" w:pos="23364"/>
                <w:tab w:val="left" w:pos="24072"/>
                <w:tab w:val="left" w:pos="24780"/>
                <w:tab w:val="left" w:pos="25488"/>
                <w:tab w:val="left" w:pos="26196"/>
                <w:tab w:val="left" w:pos="26904"/>
                <w:tab w:val="left" w:pos="27612"/>
                <w:tab w:val="left" w:pos="28320"/>
                <w:tab w:val="left" w:pos="29028"/>
                <w:tab w:val="left" w:pos="29736"/>
                <w:tab w:val="left" w:pos="30444"/>
                <w:tab w:val="left" w:pos="31152"/>
                <w:tab w:val="left" w:pos="31680"/>
                <w:tab w:val="left" w:pos="31680"/>
              </w:tabs>
              <w:ind w:hanging="57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20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D9D9D9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E8E1720" w14:textId="77777777" w:rsidR="00B40DDB" w:rsidRPr="00241C95" w:rsidRDefault="00B40DDB" w:rsidP="0062055C">
            <w:pPr>
              <w:pStyle w:val="TableGrid1"/>
              <w:numPr>
                <w:ilvl w:val="0"/>
                <w:numId w:val="5"/>
              </w:numPr>
              <w:tabs>
                <w:tab w:val="left" w:pos="-31680"/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9204"/>
                <w:tab w:val="left" w:pos="9912"/>
                <w:tab w:val="left" w:pos="10620"/>
                <w:tab w:val="left" w:pos="11328"/>
                <w:tab w:val="left" w:pos="12036"/>
                <w:tab w:val="left" w:pos="12744"/>
                <w:tab w:val="left" w:pos="13452"/>
                <w:tab w:val="left" w:pos="14160"/>
                <w:tab w:val="left" w:pos="14868"/>
                <w:tab w:val="left" w:pos="15576"/>
                <w:tab w:val="left" w:pos="16284"/>
                <w:tab w:val="left" w:pos="16992"/>
                <w:tab w:val="left" w:pos="17700"/>
                <w:tab w:val="left" w:pos="18408"/>
                <w:tab w:val="left" w:pos="19116"/>
                <w:tab w:val="left" w:pos="19824"/>
                <w:tab w:val="left" w:pos="20532"/>
                <w:tab w:val="left" w:pos="21240"/>
                <w:tab w:val="left" w:pos="21948"/>
                <w:tab w:val="left" w:pos="22656"/>
                <w:tab w:val="left" w:pos="23364"/>
                <w:tab w:val="left" w:pos="24072"/>
                <w:tab w:val="left" w:pos="24780"/>
                <w:tab w:val="left" w:pos="25488"/>
                <w:tab w:val="left" w:pos="26196"/>
                <w:tab w:val="left" w:pos="26904"/>
                <w:tab w:val="left" w:pos="27612"/>
                <w:tab w:val="left" w:pos="28320"/>
                <w:tab w:val="left" w:pos="29028"/>
                <w:tab w:val="left" w:pos="29736"/>
                <w:tab w:val="left" w:pos="30444"/>
                <w:tab w:val="left" w:pos="31152"/>
                <w:tab w:val="left" w:pos="31680"/>
                <w:tab w:val="left" w:pos="31680"/>
              </w:tabs>
              <w:ind w:hanging="57"/>
              <w:jc w:val="center"/>
              <w:rPr>
                <w:rFonts w:asciiTheme="minorHAnsi" w:hAnsiTheme="minorHAnsi"/>
                <w:b/>
                <w:szCs w:val="22"/>
              </w:rPr>
            </w:pPr>
            <w:r w:rsidRPr="00241C95">
              <w:rPr>
                <w:rFonts w:asciiTheme="minorHAnsi" w:hAnsiTheme="minorHAnsi"/>
                <w:b/>
                <w:szCs w:val="22"/>
              </w:rPr>
              <w:t>Estágio nº</w:t>
            </w:r>
          </w:p>
        </w:tc>
        <w:tc>
          <w:tcPr>
            <w:tcW w:w="1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2F2F2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C1A1452" w14:textId="4FE45CEE" w:rsidR="00B40DDB" w:rsidRPr="00A17DC8" w:rsidRDefault="00B40DDB" w:rsidP="0062055C">
            <w:pPr>
              <w:pStyle w:val="TableGrid1"/>
              <w:numPr>
                <w:ilvl w:val="0"/>
                <w:numId w:val="6"/>
              </w:numPr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9204"/>
                <w:tab w:val="left" w:pos="9912"/>
                <w:tab w:val="left" w:pos="10620"/>
                <w:tab w:val="left" w:pos="11328"/>
                <w:tab w:val="left" w:pos="12036"/>
                <w:tab w:val="left" w:pos="12744"/>
                <w:tab w:val="left" w:pos="13452"/>
                <w:tab w:val="left" w:pos="14160"/>
                <w:tab w:val="left" w:pos="14868"/>
                <w:tab w:val="left" w:pos="15576"/>
                <w:tab w:val="left" w:pos="16284"/>
                <w:tab w:val="left" w:pos="16992"/>
                <w:tab w:val="left" w:pos="17700"/>
                <w:tab w:val="left" w:pos="18408"/>
                <w:tab w:val="left" w:pos="19116"/>
                <w:tab w:val="left" w:pos="19824"/>
                <w:tab w:val="left" w:pos="20532"/>
                <w:tab w:val="left" w:pos="21240"/>
                <w:tab w:val="left" w:pos="21948"/>
                <w:tab w:val="left" w:pos="22656"/>
                <w:tab w:val="left" w:pos="23364"/>
                <w:tab w:val="left" w:pos="24072"/>
                <w:tab w:val="left" w:pos="24780"/>
                <w:tab w:val="left" w:pos="25488"/>
                <w:tab w:val="left" w:pos="26196"/>
                <w:tab w:val="left" w:pos="26904"/>
                <w:tab w:val="left" w:pos="27612"/>
                <w:tab w:val="left" w:pos="28320"/>
                <w:tab w:val="left" w:pos="29028"/>
              </w:tabs>
              <w:ind w:hanging="57"/>
              <w:jc w:val="center"/>
              <w:rPr>
                <w:rFonts w:asciiTheme="minorHAnsi" w:hAnsiTheme="minorHAnsi"/>
                <w:szCs w:val="22"/>
              </w:rPr>
            </w:pPr>
          </w:p>
        </w:tc>
      </w:tr>
      <w:tr w:rsidR="00B40DDB" w:rsidRPr="00241C95" w14:paraId="66A34173" w14:textId="77777777" w:rsidTr="0062055C">
        <w:trPr>
          <w:cantSplit/>
          <w:trHeight w:hRule="exact" w:val="364"/>
        </w:trPr>
        <w:tc>
          <w:tcPr>
            <w:tcW w:w="19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D9D9D9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B436254" w14:textId="77777777" w:rsidR="00B40DDB" w:rsidRPr="00241C95" w:rsidRDefault="00B40DDB" w:rsidP="0062055C">
            <w:pPr>
              <w:pStyle w:val="TableGrid1"/>
              <w:numPr>
                <w:ilvl w:val="0"/>
                <w:numId w:val="7"/>
              </w:numPr>
              <w:tabs>
                <w:tab w:val="left" w:pos="-31680"/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9204"/>
                <w:tab w:val="left" w:pos="9912"/>
                <w:tab w:val="left" w:pos="10620"/>
                <w:tab w:val="left" w:pos="11328"/>
                <w:tab w:val="left" w:pos="12036"/>
                <w:tab w:val="left" w:pos="12744"/>
                <w:tab w:val="left" w:pos="13452"/>
                <w:tab w:val="left" w:pos="14160"/>
                <w:tab w:val="left" w:pos="14868"/>
                <w:tab w:val="left" w:pos="15576"/>
                <w:tab w:val="left" w:pos="16284"/>
                <w:tab w:val="left" w:pos="16992"/>
                <w:tab w:val="left" w:pos="17700"/>
                <w:tab w:val="left" w:pos="18408"/>
                <w:tab w:val="left" w:pos="19116"/>
                <w:tab w:val="left" w:pos="19824"/>
                <w:tab w:val="left" w:pos="20532"/>
                <w:tab w:val="left" w:pos="21240"/>
                <w:tab w:val="left" w:pos="21948"/>
                <w:tab w:val="left" w:pos="22656"/>
                <w:tab w:val="left" w:pos="23364"/>
                <w:tab w:val="left" w:pos="24072"/>
                <w:tab w:val="left" w:pos="24780"/>
                <w:tab w:val="left" w:pos="25488"/>
                <w:tab w:val="left" w:pos="26196"/>
                <w:tab w:val="left" w:pos="26904"/>
                <w:tab w:val="left" w:pos="27612"/>
                <w:tab w:val="left" w:pos="28320"/>
                <w:tab w:val="left" w:pos="29028"/>
                <w:tab w:val="left" w:pos="29736"/>
                <w:tab w:val="left" w:pos="30444"/>
                <w:tab w:val="left" w:pos="31152"/>
                <w:tab w:val="left" w:pos="31680"/>
                <w:tab w:val="left" w:pos="31680"/>
              </w:tabs>
              <w:ind w:hanging="57"/>
              <w:rPr>
                <w:rFonts w:asciiTheme="minorHAnsi" w:hAnsiTheme="minorHAnsi"/>
                <w:b/>
                <w:sz w:val="24"/>
                <w:szCs w:val="22"/>
              </w:rPr>
            </w:pPr>
            <w:r w:rsidRPr="00A17DC8">
              <w:rPr>
                <w:rFonts w:asciiTheme="minorHAnsi" w:hAnsiTheme="minorHAnsi"/>
                <w:b/>
                <w:sz w:val="24"/>
                <w:szCs w:val="22"/>
              </w:rPr>
              <w:t>Aluno nº</w:t>
            </w:r>
          </w:p>
        </w:tc>
        <w:tc>
          <w:tcPr>
            <w:tcW w:w="8509" w:type="dxa"/>
            <w:gridSpan w:val="5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2F2F2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3203BCE" w14:textId="06CDEFA1" w:rsidR="00B40DDB" w:rsidRPr="00241C95" w:rsidRDefault="00B40DDB" w:rsidP="0062055C">
            <w:pPr>
              <w:pStyle w:val="TableGrid1"/>
              <w:numPr>
                <w:ilvl w:val="0"/>
                <w:numId w:val="8"/>
              </w:numPr>
              <w:tabs>
                <w:tab w:val="left" w:pos="-31680"/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ind w:hanging="57"/>
              <w:rPr>
                <w:rFonts w:asciiTheme="minorHAnsi" w:hAnsiTheme="minorHAnsi"/>
                <w:szCs w:val="22"/>
                <w:lang w:val="en-US"/>
              </w:rPr>
            </w:pPr>
          </w:p>
        </w:tc>
      </w:tr>
      <w:tr w:rsidR="00B40DDB" w:rsidRPr="00241C95" w14:paraId="0C7EEFBC" w14:textId="77777777" w:rsidTr="0062055C">
        <w:trPr>
          <w:cantSplit/>
          <w:trHeight w:hRule="exact" w:val="364"/>
        </w:trPr>
        <w:tc>
          <w:tcPr>
            <w:tcW w:w="19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D9D9D9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012BD09" w14:textId="77777777" w:rsidR="00B40DDB" w:rsidRPr="00241C95" w:rsidRDefault="00B40DDB" w:rsidP="0062055C">
            <w:pPr>
              <w:pStyle w:val="TableGrid1"/>
              <w:numPr>
                <w:ilvl w:val="0"/>
                <w:numId w:val="9"/>
              </w:numPr>
              <w:tabs>
                <w:tab w:val="left" w:pos="-31680"/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9204"/>
                <w:tab w:val="left" w:pos="9912"/>
                <w:tab w:val="left" w:pos="10620"/>
                <w:tab w:val="left" w:pos="11328"/>
                <w:tab w:val="left" w:pos="12036"/>
                <w:tab w:val="left" w:pos="12744"/>
                <w:tab w:val="left" w:pos="13452"/>
                <w:tab w:val="left" w:pos="14160"/>
                <w:tab w:val="left" w:pos="14868"/>
                <w:tab w:val="left" w:pos="15576"/>
                <w:tab w:val="left" w:pos="16284"/>
                <w:tab w:val="left" w:pos="16992"/>
                <w:tab w:val="left" w:pos="17700"/>
                <w:tab w:val="left" w:pos="18408"/>
                <w:tab w:val="left" w:pos="19116"/>
                <w:tab w:val="left" w:pos="19824"/>
                <w:tab w:val="left" w:pos="20532"/>
                <w:tab w:val="left" w:pos="21240"/>
                <w:tab w:val="left" w:pos="21948"/>
                <w:tab w:val="left" w:pos="22656"/>
                <w:tab w:val="left" w:pos="23364"/>
                <w:tab w:val="left" w:pos="24072"/>
                <w:tab w:val="left" w:pos="24780"/>
                <w:tab w:val="left" w:pos="25488"/>
                <w:tab w:val="left" w:pos="26196"/>
                <w:tab w:val="left" w:pos="26904"/>
                <w:tab w:val="left" w:pos="27612"/>
                <w:tab w:val="left" w:pos="28320"/>
                <w:tab w:val="left" w:pos="29028"/>
                <w:tab w:val="left" w:pos="29736"/>
                <w:tab w:val="left" w:pos="30444"/>
                <w:tab w:val="left" w:pos="31152"/>
                <w:tab w:val="left" w:pos="31680"/>
                <w:tab w:val="left" w:pos="31680"/>
              </w:tabs>
              <w:ind w:hanging="57"/>
              <w:rPr>
                <w:rFonts w:asciiTheme="minorHAnsi" w:hAnsiTheme="minorHAnsi"/>
                <w:b/>
                <w:sz w:val="24"/>
                <w:szCs w:val="22"/>
              </w:rPr>
            </w:pPr>
            <w:r w:rsidRPr="00241C95">
              <w:rPr>
                <w:rFonts w:asciiTheme="minorHAnsi" w:hAnsiTheme="minorHAnsi"/>
                <w:b/>
                <w:sz w:val="24"/>
                <w:szCs w:val="22"/>
              </w:rPr>
              <w:t>Nome</w:t>
            </w:r>
          </w:p>
        </w:tc>
        <w:tc>
          <w:tcPr>
            <w:tcW w:w="8509" w:type="dxa"/>
            <w:gridSpan w:val="5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2F2F2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9EAB719" w14:textId="256EACCF" w:rsidR="00B40DDB" w:rsidRPr="00241C95" w:rsidRDefault="00B40DDB" w:rsidP="0062055C">
            <w:pPr>
              <w:pStyle w:val="TableGrid1"/>
              <w:numPr>
                <w:ilvl w:val="0"/>
                <w:numId w:val="10"/>
              </w:numPr>
              <w:tabs>
                <w:tab w:val="left" w:pos="-31680"/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ind w:hanging="57"/>
              <w:rPr>
                <w:rFonts w:asciiTheme="minorHAnsi" w:hAnsiTheme="minorHAnsi"/>
                <w:szCs w:val="22"/>
                <w:lang w:val="en-US"/>
              </w:rPr>
            </w:pPr>
          </w:p>
        </w:tc>
      </w:tr>
      <w:tr w:rsidR="00B40DDB" w:rsidRPr="00241C95" w14:paraId="1EC1AD6D" w14:textId="77777777" w:rsidTr="00683E62">
        <w:trPr>
          <w:cantSplit/>
          <w:trHeight w:hRule="exact" w:val="1035"/>
        </w:trPr>
        <w:tc>
          <w:tcPr>
            <w:tcW w:w="19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D9D9D9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CBFB4DE" w14:textId="77777777" w:rsidR="00B40DDB" w:rsidRPr="00241C95" w:rsidRDefault="00B40DDB" w:rsidP="0062055C">
            <w:pPr>
              <w:pStyle w:val="TableGrid1"/>
              <w:numPr>
                <w:ilvl w:val="0"/>
                <w:numId w:val="11"/>
              </w:numPr>
              <w:tabs>
                <w:tab w:val="left" w:pos="-31680"/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9204"/>
                <w:tab w:val="left" w:pos="9912"/>
                <w:tab w:val="left" w:pos="10620"/>
                <w:tab w:val="left" w:pos="11328"/>
                <w:tab w:val="left" w:pos="12036"/>
                <w:tab w:val="left" w:pos="12744"/>
                <w:tab w:val="left" w:pos="13452"/>
                <w:tab w:val="left" w:pos="14160"/>
                <w:tab w:val="left" w:pos="14868"/>
                <w:tab w:val="left" w:pos="15576"/>
                <w:tab w:val="left" w:pos="16284"/>
                <w:tab w:val="left" w:pos="16992"/>
                <w:tab w:val="left" w:pos="17700"/>
                <w:tab w:val="left" w:pos="18408"/>
                <w:tab w:val="left" w:pos="19116"/>
                <w:tab w:val="left" w:pos="19824"/>
                <w:tab w:val="left" w:pos="20532"/>
                <w:tab w:val="left" w:pos="21240"/>
                <w:tab w:val="left" w:pos="21948"/>
                <w:tab w:val="left" w:pos="22656"/>
                <w:tab w:val="left" w:pos="23364"/>
                <w:tab w:val="left" w:pos="24072"/>
                <w:tab w:val="left" w:pos="24780"/>
                <w:tab w:val="left" w:pos="25488"/>
                <w:tab w:val="left" w:pos="26196"/>
                <w:tab w:val="left" w:pos="26904"/>
                <w:tab w:val="left" w:pos="27612"/>
                <w:tab w:val="left" w:pos="28320"/>
                <w:tab w:val="left" w:pos="29028"/>
                <w:tab w:val="left" w:pos="29736"/>
                <w:tab w:val="left" w:pos="30444"/>
                <w:tab w:val="left" w:pos="31152"/>
                <w:tab w:val="left" w:pos="31680"/>
                <w:tab w:val="left" w:pos="31680"/>
              </w:tabs>
              <w:ind w:hanging="57"/>
              <w:rPr>
                <w:rFonts w:asciiTheme="minorHAnsi" w:hAnsiTheme="minorHAnsi"/>
                <w:b/>
                <w:sz w:val="24"/>
                <w:szCs w:val="22"/>
              </w:rPr>
            </w:pPr>
            <w:r w:rsidRPr="00241C95">
              <w:rPr>
                <w:rFonts w:asciiTheme="minorHAnsi" w:hAnsiTheme="minorHAnsi"/>
                <w:b/>
                <w:sz w:val="24"/>
                <w:szCs w:val="22"/>
              </w:rPr>
              <w:t>Título do estágio</w:t>
            </w:r>
          </w:p>
        </w:tc>
        <w:tc>
          <w:tcPr>
            <w:tcW w:w="8509" w:type="dxa"/>
            <w:gridSpan w:val="5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2F2F2"/>
            <w:tcMar>
              <w:top w:w="0" w:type="dxa"/>
              <w:left w:w="0" w:type="dxa"/>
              <w:bottom w:w="0" w:type="dxa"/>
              <w:right w:w="0" w:type="dxa"/>
            </w:tcMar>
          </w:tcPr>
          <w:p w14:paraId="618AA3FB" w14:textId="21E85951" w:rsidR="00B40DDB" w:rsidRPr="00241C95" w:rsidRDefault="00B40DDB" w:rsidP="00683E62">
            <w:pPr>
              <w:pStyle w:val="TableGrid1"/>
              <w:numPr>
                <w:ilvl w:val="0"/>
                <w:numId w:val="12"/>
              </w:numPr>
              <w:tabs>
                <w:tab w:val="left" w:pos="-31680"/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ind w:hanging="57"/>
              <w:rPr>
                <w:rFonts w:asciiTheme="minorHAnsi" w:hAnsiTheme="minorHAnsi"/>
                <w:szCs w:val="22"/>
              </w:rPr>
            </w:pPr>
          </w:p>
        </w:tc>
      </w:tr>
      <w:tr w:rsidR="00B40DDB" w:rsidRPr="00241C95" w14:paraId="5C79D018" w14:textId="77777777" w:rsidTr="0062055C">
        <w:trPr>
          <w:cantSplit/>
          <w:trHeight w:hRule="exact" w:val="364"/>
        </w:trPr>
        <w:tc>
          <w:tcPr>
            <w:tcW w:w="19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D9D9D9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726EEE4" w14:textId="77777777" w:rsidR="00B40DDB" w:rsidRPr="00241C95" w:rsidRDefault="00B40DDB" w:rsidP="0062055C">
            <w:pPr>
              <w:pStyle w:val="TableGrid1"/>
              <w:numPr>
                <w:ilvl w:val="0"/>
                <w:numId w:val="13"/>
              </w:numPr>
              <w:tabs>
                <w:tab w:val="left" w:pos="-31680"/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9204"/>
                <w:tab w:val="left" w:pos="9912"/>
                <w:tab w:val="left" w:pos="10620"/>
                <w:tab w:val="left" w:pos="11328"/>
                <w:tab w:val="left" w:pos="12036"/>
                <w:tab w:val="left" w:pos="12744"/>
                <w:tab w:val="left" w:pos="13452"/>
                <w:tab w:val="left" w:pos="14160"/>
                <w:tab w:val="left" w:pos="14868"/>
                <w:tab w:val="left" w:pos="15576"/>
                <w:tab w:val="left" w:pos="16284"/>
                <w:tab w:val="left" w:pos="16992"/>
                <w:tab w:val="left" w:pos="17700"/>
                <w:tab w:val="left" w:pos="18408"/>
                <w:tab w:val="left" w:pos="19116"/>
                <w:tab w:val="left" w:pos="19824"/>
                <w:tab w:val="left" w:pos="20532"/>
                <w:tab w:val="left" w:pos="21240"/>
                <w:tab w:val="left" w:pos="21948"/>
                <w:tab w:val="left" w:pos="22656"/>
                <w:tab w:val="left" w:pos="23364"/>
                <w:tab w:val="left" w:pos="24072"/>
                <w:tab w:val="left" w:pos="24780"/>
                <w:tab w:val="left" w:pos="25488"/>
                <w:tab w:val="left" w:pos="26196"/>
                <w:tab w:val="left" w:pos="26904"/>
                <w:tab w:val="left" w:pos="27612"/>
                <w:tab w:val="left" w:pos="28320"/>
                <w:tab w:val="left" w:pos="29028"/>
                <w:tab w:val="left" w:pos="29736"/>
                <w:tab w:val="left" w:pos="30444"/>
                <w:tab w:val="left" w:pos="31152"/>
                <w:tab w:val="left" w:pos="31680"/>
                <w:tab w:val="left" w:pos="31680"/>
              </w:tabs>
              <w:ind w:hanging="57"/>
              <w:rPr>
                <w:rFonts w:asciiTheme="minorHAnsi" w:hAnsiTheme="minorHAnsi"/>
                <w:b/>
                <w:sz w:val="24"/>
                <w:szCs w:val="22"/>
              </w:rPr>
            </w:pPr>
            <w:r w:rsidRPr="00241C95">
              <w:rPr>
                <w:rFonts w:asciiTheme="minorHAnsi" w:hAnsiTheme="minorHAnsi"/>
                <w:b/>
                <w:sz w:val="24"/>
                <w:szCs w:val="22"/>
              </w:rPr>
              <w:t>Empresa</w:t>
            </w:r>
          </w:p>
        </w:tc>
        <w:tc>
          <w:tcPr>
            <w:tcW w:w="8509" w:type="dxa"/>
            <w:gridSpan w:val="5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2F2F2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BA74E75" w14:textId="69B74347" w:rsidR="00B40DDB" w:rsidRPr="00241C95" w:rsidRDefault="00B40DDB" w:rsidP="0062055C">
            <w:pPr>
              <w:pStyle w:val="TableGrid1"/>
              <w:numPr>
                <w:ilvl w:val="0"/>
                <w:numId w:val="14"/>
              </w:numPr>
              <w:tabs>
                <w:tab w:val="left" w:pos="-31680"/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ind w:hanging="57"/>
              <w:rPr>
                <w:rFonts w:asciiTheme="minorHAnsi" w:hAnsiTheme="minorHAnsi"/>
                <w:szCs w:val="22"/>
              </w:rPr>
            </w:pPr>
          </w:p>
        </w:tc>
      </w:tr>
      <w:tr w:rsidR="00B40DDB" w:rsidRPr="00241C95" w14:paraId="6299E598" w14:textId="77777777" w:rsidTr="0062055C">
        <w:trPr>
          <w:cantSplit/>
          <w:trHeight w:hRule="exact" w:val="364"/>
        </w:trPr>
        <w:tc>
          <w:tcPr>
            <w:tcW w:w="19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D9D9D9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83110A5" w14:textId="77777777" w:rsidR="00B40DDB" w:rsidRPr="00241C95" w:rsidRDefault="00B40DDB" w:rsidP="0062055C">
            <w:pPr>
              <w:pStyle w:val="TableGrid1"/>
              <w:numPr>
                <w:ilvl w:val="0"/>
                <w:numId w:val="15"/>
              </w:numPr>
              <w:tabs>
                <w:tab w:val="left" w:pos="-31680"/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9204"/>
                <w:tab w:val="left" w:pos="9912"/>
                <w:tab w:val="left" w:pos="10620"/>
                <w:tab w:val="left" w:pos="11328"/>
                <w:tab w:val="left" w:pos="12036"/>
                <w:tab w:val="left" w:pos="12744"/>
                <w:tab w:val="left" w:pos="13452"/>
                <w:tab w:val="left" w:pos="14160"/>
                <w:tab w:val="left" w:pos="14868"/>
                <w:tab w:val="left" w:pos="15576"/>
                <w:tab w:val="left" w:pos="16284"/>
                <w:tab w:val="left" w:pos="16992"/>
                <w:tab w:val="left" w:pos="17700"/>
                <w:tab w:val="left" w:pos="18408"/>
                <w:tab w:val="left" w:pos="19116"/>
                <w:tab w:val="left" w:pos="19824"/>
                <w:tab w:val="left" w:pos="20532"/>
                <w:tab w:val="left" w:pos="21240"/>
                <w:tab w:val="left" w:pos="21948"/>
                <w:tab w:val="left" w:pos="22656"/>
                <w:tab w:val="left" w:pos="23364"/>
                <w:tab w:val="left" w:pos="24072"/>
                <w:tab w:val="left" w:pos="24780"/>
                <w:tab w:val="left" w:pos="25488"/>
                <w:tab w:val="left" w:pos="26196"/>
                <w:tab w:val="left" w:pos="26904"/>
                <w:tab w:val="left" w:pos="27612"/>
                <w:tab w:val="left" w:pos="28320"/>
                <w:tab w:val="left" w:pos="29028"/>
                <w:tab w:val="left" w:pos="29736"/>
                <w:tab w:val="left" w:pos="30444"/>
                <w:tab w:val="left" w:pos="31152"/>
                <w:tab w:val="left" w:pos="31680"/>
                <w:tab w:val="left" w:pos="31680"/>
              </w:tabs>
              <w:ind w:hanging="57"/>
              <w:rPr>
                <w:rFonts w:asciiTheme="minorHAnsi" w:hAnsiTheme="minorHAnsi"/>
                <w:b/>
                <w:sz w:val="24"/>
                <w:szCs w:val="22"/>
              </w:rPr>
            </w:pPr>
            <w:r w:rsidRPr="00241C95">
              <w:rPr>
                <w:rFonts w:asciiTheme="minorHAnsi" w:hAnsiTheme="minorHAnsi"/>
                <w:b/>
                <w:sz w:val="24"/>
                <w:szCs w:val="22"/>
              </w:rPr>
              <w:t>Coordenador</w:t>
            </w:r>
          </w:p>
        </w:tc>
        <w:tc>
          <w:tcPr>
            <w:tcW w:w="8509" w:type="dxa"/>
            <w:gridSpan w:val="5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2F2F2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D58614F" w14:textId="369CE63E" w:rsidR="00B40DDB" w:rsidRPr="00241C95" w:rsidRDefault="00B40DDB" w:rsidP="0062055C">
            <w:pPr>
              <w:pStyle w:val="TableGrid1"/>
              <w:numPr>
                <w:ilvl w:val="0"/>
                <w:numId w:val="16"/>
              </w:numPr>
              <w:tabs>
                <w:tab w:val="left" w:pos="-31680"/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ind w:hanging="57"/>
              <w:rPr>
                <w:rFonts w:asciiTheme="minorHAnsi" w:hAnsiTheme="minorHAnsi"/>
                <w:szCs w:val="22"/>
              </w:rPr>
            </w:pPr>
          </w:p>
        </w:tc>
      </w:tr>
      <w:tr w:rsidR="00B40DDB" w:rsidRPr="00241C95" w14:paraId="67E779CD" w14:textId="77777777" w:rsidTr="0062055C">
        <w:trPr>
          <w:cantSplit/>
          <w:trHeight w:hRule="exact" w:val="364"/>
        </w:trPr>
        <w:tc>
          <w:tcPr>
            <w:tcW w:w="19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D9D9D9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509E683" w14:textId="08446EC8" w:rsidR="00B40DDB" w:rsidRPr="00241C95" w:rsidRDefault="00FF5EA6" w:rsidP="0062055C">
            <w:pPr>
              <w:pStyle w:val="TableGrid1"/>
              <w:numPr>
                <w:ilvl w:val="0"/>
                <w:numId w:val="17"/>
              </w:numPr>
              <w:tabs>
                <w:tab w:val="left" w:pos="-31680"/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9204"/>
                <w:tab w:val="left" w:pos="9912"/>
                <w:tab w:val="left" w:pos="10620"/>
                <w:tab w:val="left" w:pos="11328"/>
                <w:tab w:val="left" w:pos="12036"/>
                <w:tab w:val="left" w:pos="12744"/>
                <w:tab w:val="left" w:pos="13452"/>
                <w:tab w:val="left" w:pos="14160"/>
                <w:tab w:val="left" w:pos="14868"/>
                <w:tab w:val="left" w:pos="15576"/>
                <w:tab w:val="left" w:pos="16284"/>
                <w:tab w:val="left" w:pos="16992"/>
                <w:tab w:val="left" w:pos="17700"/>
                <w:tab w:val="left" w:pos="18408"/>
                <w:tab w:val="left" w:pos="19116"/>
                <w:tab w:val="left" w:pos="19824"/>
                <w:tab w:val="left" w:pos="20532"/>
                <w:tab w:val="left" w:pos="21240"/>
                <w:tab w:val="left" w:pos="21948"/>
                <w:tab w:val="left" w:pos="22656"/>
                <w:tab w:val="left" w:pos="23364"/>
                <w:tab w:val="left" w:pos="24072"/>
                <w:tab w:val="left" w:pos="24780"/>
                <w:tab w:val="left" w:pos="25488"/>
                <w:tab w:val="left" w:pos="26196"/>
                <w:tab w:val="left" w:pos="26904"/>
                <w:tab w:val="left" w:pos="27612"/>
                <w:tab w:val="left" w:pos="28320"/>
                <w:tab w:val="left" w:pos="29028"/>
                <w:tab w:val="left" w:pos="29736"/>
                <w:tab w:val="left" w:pos="30444"/>
                <w:tab w:val="left" w:pos="31152"/>
                <w:tab w:val="left" w:pos="31680"/>
                <w:tab w:val="left" w:pos="31680"/>
              </w:tabs>
              <w:ind w:hanging="57"/>
              <w:rPr>
                <w:rFonts w:asciiTheme="minorHAnsi" w:hAnsiTheme="minorHAnsi"/>
                <w:b/>
                <w:sz w:val="24"/>
                <w:szCs w:val="22"/>
              </w:rPr>
            </w:pPr>
            <w:r>
              <w:rPr>
                <w:rFonts w:asciiTheme="minorHAnsi" w:hAnsiTheme="minorHAnsi"/>
                <w:b/>
                <w:sz w:val="24"/>
                <w:szCs w:val="22"/>
              </w:rPr>
              <w:t>Orientador do</w:t>
            </w:r>
            <w:r w:rsidR="00B40DDB" w:rsidRPr="00241C95">
              <w:rPr>
                <w:rFonts w:asciiTheme="minorHAnsi" w:hAnsiTheme="minorHAnsi"/>
                <w:b/>
                <w:sz w:val="24"/>
                <w:szCs w:val="22"/>
              </w:rPr>
              <w:t xml:space="preserve"> DI</w:t>
            </w:r>
          </w:p>
        </w:tc>
        <w:tc>
          <w:tcPr>
            <w:tcW w:w="8509" w:type="dxa"/>
            <w:gridSpan w:val="5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2F2F2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7DD17D1" w14:textId="3C399E22" w:rsidR="00B40DDB" w:rsidRPr="00241C95" w:rsidRDefault="00B40DDB" w:rsidP="0062055C">
            <w:pPr>
              <w:pStyle w:val="TableGrid1"/>
              <w:numPr>
                <w:ilvl w:val="0"/>
                <w:numId w:val="18"/>
              </w:numPr>
              <w:tabs>
                <w:tab w:val="left" w:pos="-31680"/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ind w:hanging="57"/>
              <w:rPr>
                <w:rFonts w:asciiTheme="minorHAnsi" w:hAnsiTheme="minorHAnsi"/>
                <w:szCs w:val="22"/>
              </w:rPr>
            </w:pPr>
          </w:p>
        </w:tc>
      </w:tr>
    </w:tbl>
    <w:p w14:paraId="13DE5334" w14:textId="77777777" w:rsidR="003512D4" w:rsidRDefault="003512D4" w:rsidP="006A085E">
      <w:pPr>
        <w:spacing w:after="0"/>
        <w:rPr>
          <w:b/>
          <w:sz w:val="24"/>
        </w:rPr>
      </w:pPr>
    </w:p>
    <w:p w14:paraId="031A41E0" w14:textId="69CA564F" w:rsidR="00A737C1" w:rsidRDefault="006E1C67" w:rsidP="006406A4">
      <w:pPr>
        <w:spacing w:after="0"/>
        <w:rPr>
          <w:b/>
          <w:sz w:val="24"/>
        </w:rPr>
      </w:pPr>
      <w:r>
        <w:rPr>
          <w:b/>
          <w:sz w:val="24"/>
        </w:rPr>
        <w:t xml:space="preserve">Monitorização do </w:t>
      </w:r>
      <w:r w:rsidR="006406A4" w:rsidRPr="00241C95">
        <w:rPr>
          <w:b/>
          <w:sz w:val="24"/>
        </w:rPr>
        <w:t>Período Introdutório</w:t>
      </w:r>
      <w:r w:rsidR="006406A4">
        <w:rPr>
          <w:b/>
          <w:sz w:val="24"/>
        </w:rPr>
        <w:t xml:space="preserve"> (</w:t>
      </w:r>
      <w:r w:rsidR="00133605">
        <w:rPr>
          <w:sz w:val="24"/>
        </w:rPr>
        <w:t>ver NOTAS</w:t>
      </w:r>
      <w:r w:rsidR="006406A4">
        <w:rPr>
          <w:b/>
          <w:sz w:val="24"/>
        </w:rPr>
        <w:t>)</w:t>
      </w:r>
      <w:r w:rsidR="00A737C1">
        <w:rPr>
          <w:b/>
          <w:sz w:val="24"/>
        </w:rPr>
        <w:tab/>
        <w:t>Data:</w:t>
      </w:r>
      <w:r w:rsidR="00A737C1">
        <w:rPr>
          <w:b/>
          <w:sz w:val="24"/>
        </w:rPr>
        <w:tab/>
      </w:r>
      <w:r w:rsidR="00A737C1">
        <w:rPr>
          <w:b/>
          <w:sz w:val="24"/>
        </w:rPr>
        <w:tab/>
      </w:r>
      <w:r w:rsidR="00A737C1">
        <w:rPr>
          <w:b/>
          <w:sz w:val="24"/>
        </w:rPr>
        <w:tab/>
        <w:t>Local:</w:t>
      </w:r>
    </w:p>
    <w:p w14:paraId="47BF8D4B" w14:textId="77777777" w:rsidR="006406A4" w:rsidRDefault="006406A4" w:rsidP="006A085E">
      <w:pPr>
        <w:spacing w:after="0"/>
        <w:rPr>
          <w:b/>
          <w:sz w:val="24"/>
        </w:rPr>
      </w:pPr>
    </w:p>
    <w:p w14:paraId="47F5CA59" w14:textId="11168F1A" w:rsidR="003D1577" w:rsidRDefault="00610C38" w:rsidP="006A085E">
      <w:pPr>
        <w:spacing w:after="0"/>
        <w:rPr>
          <w:b/>
          <w:sz w:val="24"/>
        </w:rPr>
      </w:pPr>
      <w:r>
        <w:rPr>
          <w:b/>
          <w:sz w:val="24"/>
        </w:rPr>
        <w:t>Obje</w:t>
      </w:r>
      <w:r w:rsidR="009345D9">
        <w:rPr>
          <w:b/>
          <w:sz w:val="24"/>
        </w:rPr>
        <w:t xml:space="preserve">tivos </w:t>
      </w:r>
      <w:r w:rsidR="003D1577">
        <w:rPr>
          <w:b/>
          <w:sz w:val="24"/>
        </w:rPr>
        <w:t>e resultados esperados</w:t>
      </w:r>
      <w:r w:rsidR="003D1577" w:rsidRPr="00241C95">
        <w:rPr>
          <w:b/>
          <w:sz w:val="24"/>
        </w:rPr>
        <w:t xml:space="preserve"> </w:t>
      </w:r>
      <w:r w:rsidR="003D1577" w:rsidRPr="00241C95">
        <w:rPr>
          <w:b/>
          <w:i/>
          <w:sz w:val="24"/>
        </w:rPr>
        <w:t>(3000 caracteres)</w:t>
      </w:r>
      <w:r w:rsidR="003D1577" w:rsidRPr="00241C95">
        <w:rPr>
          <w:b/>
          <w:sz w:val="24"/>
        </w:rPr>
        <w:t>:</w:t>
      </w:r>
      <w:r w:rsidR="003D1577">
        <w:rPr>
          <w:b/>
          <w:sz w:val="24"/>
        </w:rPr>
        <w:t xml:space="preserve">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702"/>
      </w:tblGrid>
      <w:tr w:rsidR="003D1577" w:rsidRPr="003D1577" w14:paraId="05C871A6" w14:textId="77777777" w:rsidTr="008E40D2">
        <w:trPr>
          <w:trHeight w:val="645"/>
        </w:trPr>
        <w:tc>
          <w:tcPr>
            <w:tcW w:w="10702" w:type="dxa"/>
          </w:tcPr>
          <w:p w14:paraId="03F6ED6B" w14:textId="77777777" w:rsidR="004A16DF" w:rsidRPr="004A16DF" w:rsidRDefault="004A16DF" w:rsidP="004A16DF">
            <w:pPr>
              <w:jc w:val="both"/>
              <w:rPr>
                <w:i/>
              </w:rPr>
            </w:pPr>
            <w:r w:rsidRPr="004A16DF">
              <w:rPr>
                <w:i/>
              </w:rPr>
              <w:t xml:space="preserve">Descrição detalhada dos objetivos do estágio devendo refletir a compreensão pessoal do aluno sobre o trabalho que irá desenvolver. </w:t>
            </w:r>
          </w:p>
          <w:p w14:paraId="43EB2FA3" w14:textId="20FA85EA" w:rsidR="00DA5CEE" w:rsidRPr="002621B1" w:rsidRDefault="004A16DF" w:rsidP="00330E13">
            <w:pPr>
              <w:jc w:val="both"/>
            </w:pPr>
            <w:r w:rsidRPr="004A16DF">
              <w:rPr>
                <w:i/>
              </w:rPr>
              <w:t>Deverá enquadrar o trabalho a desenvolver no seu contexto próprio, e não ser uma mera transposição dos objetivos enunciados na proposta de estágio. Deverá descrever sucintamente os resultados esperados, em termos de requisitos, sistemas / protótipos a desenvolver, relatórios a produzir, etc.</w:t>
            </w:r>
          </w:p>
          <w:p w14:paraId="3B60A5E1" w14:textId="29892B05" w:rsidR="00DA5CEE" w:rsidRPr="004A16DF" w:rsidRDefault="00DA5CEE" w:rsidP="00330E13">
            <w:pPr>
              <w:jc w:val="both"/>
            </w:pPr>
          </w:p>
        </w:tc>
      </w:tr>
    </w:tbl>
    <w:p w14:paraId="11BED8A1" w14:textId="77777777" w:rsidR="005953D0" w:rsidRDefault="005953D0" w:rsidP="001C0FE0">
      <w:pPr>
        <w:spacing w:after="0"/>
        <w:jc w:val="both"/>
        <w:rPr>
          <w:b/>
          <w:sz w:val="24"/>
        </w:rPr>
      </w:pPr>
    </w:p>
    <w:p w14:paraId="28153401" w14:textId="33853551" w:rsidR="00683E62" w:rsidRPr="00241C95" w:rsidRDefault="005613E4" w:rsidP="001C0FE0">
      <w:pPr>
        <w:spacing w:after="0"/>
        <w:jc w:val="both"/>
        <w:rPr>
          <w:b/>
          <w:sz w:val="24"/>
        </w:rPr>
      </w:pPr>
      <w:r w:rsidRPr="00241C95">
        <w:rPr>
          <w:b/>
          <w:sz w:val="24"/>
        </w:rPr>
        <w:t xml:space="preserve">Descrição </w:t>
      </w:r>
      <w:r w:rsidR="003E2D4D">
        <w:rPr>
          <w:b/>
          <w:sz w:val="24"/>
        </w:rPr>
        <w:t xml:space="preserve">das atividades </w:t>
      </w:r>
      <w:r w:rsidR="00EC745D">
        <w:rPr>
          <w:b/>
          <w:sz w:val="24"/>
        </w:rPr>
        <w:t xml:space="preserve">realizadas </w:t>
      </w:r>
      <w:r w:rsidR="00AD214A">
        <w:rPr>
          <w:b/>
          <w:sz w:val="24"/>
        </w:rPr>
        <w:t>no</w:t>
      </w:r>
      <w:r w:rsidRPr="00241C95">
        <w:rPr>
          <w:b/>
          <w:sz w:val="24"/>
        </w:rPr>
        <w:t xml:space="preserve"> p</w:t>
      </w:r>
      <w:r w:rsidR="00683E62" w:rsidRPr="00241C95">
        <w:rPr>
          <w:b/>
          <w:sz w:val="24"/>
        </w:rPr>
        <w:t>eríodo introdutório</w:t>
      </w:r>
      <w:r w:rsidR="007133FF" w:rsidRPr="00241C95">
        <w:rPr>
          <w:b/>
          <w:sz w:val="24"/>
        </w:rPr>
        <w:t xml:space="preserve"> </w:t>
      </w:r>
      <w:r w:rsidR="007133FF" w:rsidRPr="00241C95">
        <w:rPr>
          <w:b/>
          <w:i/>
          <w:sz w:val="24"/>
        </w:rPr>
        <w:t>(</w:t>
      </w:r>
      <w:r w:rsidRPr="00241C95">
        <w:rPr>
          <w:b/>
          <w:i/>
          <w:sz w:val="24"/>
        </w:rPr>
        <w:t>3</w:t>
      </w:r>
      <w:r w:rsidR="007133FF" w:rsidRPr="00241C95">
        <w:rPr>
          <w:b/>
          <w:i/>
          <w:sz w:val="24"/>
        </w:rPr>
        <w:t>000 caracteres)</w:t>
      </w:r>
      <w:r w:rsidR="00683E62" w:rsidRPr="00241C95">
        <w:rPr>
          <w:b/>
          <w:sz w:val="24"/>
        </w:rPr>
        <w:t>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702"/>
      </w:tblGrid>
      <w:tr w:rsidR="00683E62" w:rsidRPr="00241C95" w14:paraId="485EB5FE" w14:textId="77777777" w:rsidTr="009B1CF7">
        <w:trPr>
          <w:trHeight w:val="645"/>
        </w:trPr>
        <w:tc>
          <w:tcPr>
            <w:tcW w:w="10702" w:type="dxa"/>
          </w:tcPr>
          <w:p w14:paraId="1453F3AB" w14:textId="307429AF" w:rsidR="00DA5CEE" w:rsidRPr="004A16DF" w:rsidRDefault="004A16DF" w:rsidP="00151E1D">
            <w:pPr>
              <w:jc w:val="both"/>
              <w:rPr>
                <w:i/>
              </w:rPr>
            </w:pPr>
            <w:r w:rsidRPr="004A16DF">
              <w:rPr>
                <w:i/>
              </w:rPr>
              <w:t>Descrição detalhada das várias atividades realizadas, seu objetivo, sua duração e sequência, e dos seus resultados.</w:t>
            </w:r>
          </w:p>
          <w:p w14:paraId="73B7B232" w14:textId="77777777" w:rsidR="00DA5CEE" w:rsidRPr="004A16DF" w:rsidRDefault="00DA5CEE" w:rsidP="00151E1D">
            <w:pPr>
              <w:jc w:val="both"/>
            </w:pPr>
          </w:p>
          <w:p w14:paraId="5078E10E" w14:textId="48AD829B" w:rsidR="00DA5CEE" w:rsidRPr="00241C95" w:rsidRDefault="00DA5CEE" w:rsidP="00151E1D">
            <w:pPr>
              <w:jc w:val="both"/>
            </w:pPr>
          </w:p>
        </w:tc>
      </w:tr>
    </w:tbl>
    <w:p w14:paraId="61894BF6" w14:textId="77777777" w:rsidR="005953D0" w:rsidRDefault="005953D0" w:rsidP="001C0FE0">
      <w:pPr>
        <w:spacing w:after="0"/>
        <w:jc w:val="both"/>
        <w:rPr>
          <w:b/>
          <w:sz w:val="24"/>
        </w:rPr>
      </w:pPr>
    </w:p>
    <w:p w14:paraId="789D9BE9" w14:textId="280A0886" w:rsidR="0090581A" w:rsidRPr="00241C95" w:rsidRDefault="003D1577" w:rsidP="001C0FE0">
      <w:pPr>
        <w:spacing w:after="0"/>
        <w:jc w:val="both"/>
        <w:rPr>
          <w:b/>
          <w:sz w:val="24"/>
        </w:rPr>
      </w:pPr>
      <w:r>
        <w:rPr>
          <w:b/>
          <w:sz w:val="24"/>
        </w:rPr>
        <w:t xml:space="preserve">Dificuldades </w:t>
      </w:r>
      <w:r w:rsidR="00F5106F">
        <w:rPr>
          <w:b/>
          <w:sz w:val="24"/>
        </w:rPr>
        <w:t xml:space="preserve">ou oportunidades </w:t>
      </w:r>
      <w:r>
        <w:rPr>
          <w:b/>
          <w:sz w:val="24"/>
        </w:rPr>
        <w:t>encontradas</w:t>
      </w:r>
      <w:r w:rsidR="0059457B">
        <w:rPr>
          <w:b/>
          <w:sz w:val="24"/>
        </w:rPr>
        <w:t>, s</w:t>
      </w:r>
      <w:r w:rsidR="0059457B" w:rsidRPr="00241C95">
        <w:rPr>
          <w:b/>
          <w:sz w:val="24"/>
        </w:rPr>
        <w:t>oluções adotadas</w:t>
      </w:r>
      <w:r w:rsidR="006D0BAA">
        <w:rPr>
          <w:b/>
          <w:sz w:val="24"/>
        </w:rPr>
        <w:t>,</w:t>
      </w:r>
      <w:r w:rsidR="0059457B" w:rsidRPr="00241C95">
        <w:rPr>
          <w:b/>
          <w:sz w:val="24"/>
        </w:rPr>
        <w:t xml:space="preserve"> </w:t>
      </w:r>
      <w:r w:rsidR="0059457B">
        <w:rPr>
          <w:b/>
          <w:sz w:val="24"/>
        </w:rPr>
        <w:t>e sua justificação</w:t>
      </w:r>
      <w:r>
        <w:rPr>
          <w:b/>
          <w:sz w:val="24"/>
        </w:rPr>
        <w:t xml:space="preserve"> </w:t>
      </w:r>
      <w:r w:rsidR="00B73914" w:rsidRPr="00241C95">
        <w:rPr>
          <w:b/>
          <w:i/>
          <w:sz w:val="24"/>
        </w:rPr>
        <w:t>(</w:t>
      </w:r>
      <w:r w:rsidR="00680FCB">
        <w:rPr>
          <w:b/>
          <w:i/>
          <w:sz w:val="24"/>
        </w:rPr>
        <w:t>6</w:t>
      </w:r>
      <w:r w:rsidR="007930C3" w:rsidRPr="00241C95">
        <w:rPr>
          <w:b/>
          <w:i/>
          <w:sz w:val="24"/>
        </w:rPr>
        <w:t>000 caracteres)</w:t>
      </w:r>
      <w:r w:rsidR="007930C3" w:rsidRPr="00241C95">
        <w:rPr>
          <w:b/>
          <w:sz w:val="24"/>
        </w:rPr>
        <w:t>:</w:t>
      </w:r>
    </w:p>
    <w:tbl>
      <w:tblPr>
        <w:tblStyle w:val="TableGrid"/>
        <w:tblW w:w="10740" w:type="dxa"/>
        <w:tblLook w:val="04A0" w:firstRow="1" w:lastRow="0" w:firstColumn="1" w:lastColumn="0" w:noHBand="0" w:noVBand="1"/>
      </w:tblPr>
      <w:tblGrid>
        <w:gridCol w:w="10740"/>
      </w:tblGrid>
      <w:tr w:rsidR="00DA5CEE" w:rsidRPr="00241C95" w14:paraId="498DED76" w14:textId="77777777" w:rsidTr="00DA5CEE">
        <w:trPr>
          <w:trHeight w:val="645"/>
        </w:trPr>
        <w:tc>
          <w:tcPr>
            <w:tcW w:w="10740" w:type="dxa"/>
          </w:tcPr>
          <w:p w14:paraId="3D3D8D61" w14:textId="095177C8" w:rsidR="00DA5CEE" w:rsidRPr="004A16DF" w:rsidRDefault="004A16DF" w:rsidP="0062055C">
            <w:pPr>
              <w:jc w:val="both"/>
              <w:rPr>
                <w:i/>
              </w:rPr>
            </w:pPr>
            <w:r w:rsidRPr="004A16DF">
              <w:rPr>
                <w:i/>
              </w:rPr>
              <w:t>A informação apresentada neste campo deve permitir justificar o plano de trabalhos definitivo que se segue.</w:t>
            </w:r>
          </w:p>
          <w:p w14:paraId="7D65904F" w14:textId="77777777" w:rsidR="00DA5CEE" w:rsidRPr="004A16DF" w:rsidRDefault="00DA5CEE" w:rsidP="0062055C">
            <w:pPr>
              <w:jc w:val="both"/>
            </w:pPr>
          </w:p>
          <w:p w14:paraId="309934E3" w14:textId="5A4672EC" w:rsidR="00DA5CEE" w:rsidRPr="00241C95" w:rsidRDefault="00DA5CEE" w:rsidP="0062055C">
            <w:pPr>
              <w:jc w:val="both"/>
            </w:pPr>
          </w:p>
        </w:tc>
      </w:tr>
    </w:tbl>
    <w:p w14:paraId="6C26B5CB" w14:textId="77777777" w:rsidR="00DA5CEE" w:rsidRDefault="00DA5CEE" w:rsidP="003D1577">
      <w:pPr>
        <w:spacing w:after="0"/>
        <w:jc w:val="both"/>
        <w:rPr>
          <w:b/>
          <w:sz w:val="24"/>
        </w:rPr>
      </w:pPr>
    </w:p>
    <w:p w14:paraId="6DC7A981" w14:textId="7972E635" w:rsidR="003D1577" w:rsidRPr="00241C95" w:rsidRDefault="003D1577" w:rsidP="003D1577">
      <w:pPr>
        <w:spacing w:after="0"/>
        <w:jc w:val="both"/>
        <w:rPr>
          <w:b/>
          <w:sz w:val="24"/>
        </w:rPr>
      </w:pPr>
      <w:r w:rsidRPr="00241C95">
        <w:rPr>
          <w:b/>
          <w:sz w:val="24"/>
        </w:rPr>
        <w:t>Plano de trabalhos</w:t>
      </w:r>
      <w:r>
        <w:rPr>
          <w:b/>
          <w:sz w:val="24"/>
        </w:rPr>
        <w:t xml:space="preserve"> </w:t>
      </w:r>
      <w:r w:rsidRPr="00241C95">
        <w:rPr>
          <w:b/>
          <w:i/>
          <w:sz w:val="24"/>
        </w:rPr>
        <w:t>(3000 caracteres)</w:t>
      </w:r>
      <w:r w:rsidRPr="00241C95">
        <w:rPr>
          <w:b/>
          <w:sz w:val="24"/>
        </w:rPr>
        <w:t>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740"/>
      </w:tblGrid>
      <w:tr w:rsidR="003D1577" w:rsidRPr="00241C95" w14:paraId="21FB7473" w14:textId="77777777" w:rsidTr="008E40D2">
        <w:trPr>
          <w:trHeight w:val="735"/>
        </w:trPr>
        <w:tc>
          <w:tcPr>
            <w:tcW w:w="10740" w:type="dxa"/>
          </w:tcPr>
          <w:p w14:paraId="59396B69" w14:textId="5B7C879A" w:rsidR="00DA5CEE" w:rsidRPr="004A16DF" w:rsidRDefault="004A16DF" w:rsidP="00083634">
            <w:pPr>
              <w:jc w:val="both"/>
              <w:rPr>
                <w:i/>
              </w:rPr>
            </w:pPr>
            <w:r w:rsidRPr="004A16DF">
              <w:rPr>
                <w:i/>
              </w:rPr>
              <w:t>Apresentação do plano de tra</w:t>
            </w:r>
            <w:r>
              <w:rPr>
                <w:i/>
              </w:rPr>
              <w:t>balhos, cobrindo o perí</w:t>
            </w:r>
            <w:r w:rsidRPr="004A16DF">
              <w:rPr>
                <w:i/>
              </w:rPr>
              <w:t>odo remanescente do estágio (entre 15 e 17 s</w:t>
            </w:r>
            <w:r>
              <w:rPr>
                <w:i/>
              </w:rPr>
              <w:t>emanas). Poderá ainda ser incluí</w:t>
            </w:r>
            <w:r w:rsidRPr="004A16DF">
              <w:rPr>
                <w:i/>
              </w:rPr>
              <w:t>do um cronograma do plano de trabalhos.</w:t>
            </w:r>
          </w:p>
          <w:p w14:paraId="73370D05" w14:textId="62EF400B" w:rsidR="00DA5CEE" w:rsidRPr="00241C95" w:rsidRDefault="00DA5CEE" w:rsidP="00083634">
            <w:pPr>
              <w:jc w:val="both"/>
            </w:pPr>
          </w:p>
        </w:tc>
      </w:tr>
    </w:tbl>
    <w:p w14:paraId="6B341466" w14:textId="77777777" w:rsidR="005953D0" w:rsidRDefault="005953D0" w:rsidP="001C0FE0">
      <w:pPr>
        <w:spacing w:after="0"/>
        <w:jc w:val="both"/>
        <w:rPr>
          <w:b/>
          <w:sz w:val="24"/>
        </w:rPr>
      </w:pPr>
    </w:p>
    <w:p w14:paraId="1B922807" w14:textId="77777777" w:rsidR="00DC4F61" w:rsidRPr="00241C95" w:rsidRDefault="00DC4F61" w:rsidP="001C0FE0">
      <w:pPr>
        <w:spacing w:after="0"/>
        <w:jc w:val="both"/>
        <w:rPr>
          <w:b/>
          <w:sz w:val="24"/>
        </w:rPr>
      </w:pPr>
      <w:r w:rsidRPr="00241C95">
        <w:rPr>
          <w:b/>
          <w:sz w:val="24"/>
        </w:rPr>
        <w:t xml:space="preserve">Formação recebida </w:t>
      </w:r>
      <w:r>
        <w:rPr>
          <w:b/>
          <w:sz w:val="24"/>
        </w:rPr>
        <w:t xml:space="preserve">e conhecimentos adquiridos </w:t>
      </w:r>
      <w:r w:rsidRPr="00241C95">
        <w:rPr>
          <w:b/>
          <w:i/>
          <w:sz w:val="24"/>
        </w:rPr>
        <w:t>(máx. 3000 caracteres)</w:t>
      </w:r>
      <w:r w:rsidRPr="00241C95">
        <w:rPr>
          <w:b/>
          <w:sz w:val="24"/>
        </w:rPr>
        <w:t>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740"/>
      </w:tblGrid>
      <w:tr w:rsidR="00DC4F61" w:rsidRPr="00241C95" w14:paraId="5F5FB347" w14:textId="77777777" w:rsidTr="008E40D2">
        <w:trPr>
          <w:trHeight w:val="720"/>
        </w:trPr>
        <w:tc>
          <w:tcPr>
            <w:tcW w:w="10740" w:type="dxa"/>
          </w:tcPr>
          <w:p w14:paraId="243E5EC9" w14:textId="77777777" w:rsidR="00FC5D02" w:rsidRDefault="005953D0" w:rsidP="00347500">
            <w:pPr>
              <w:jc w:val="both"/>
              <w:rPr>
                <w:i/>
              </w:rPr>
            </w:pPr>
            <w:r w:rsidRPr="005953D0">
              <w:rPr>
                <w:i/>
              </w:rPr>
              <w:t>Deve elaborar sobre várias vertentes, aspetos técnicos de engenharia, metodologias de trabalho, contexto do domínio do problema que está a ser resolvido.</w:t>
            </w:r>
          </w:p>
          <w:p w14:paraId="51164B9D" w14:textId="3A7E8EF0" w:rsidR="005953D0" w:rsidRPr="005953D0" w:rsidRDefault="005953D0" w:rsidP="00347500">
            <w:pPr>
              <w:jc w:val="both"/>
            </w:pPr>
          </w:p>
        </w:tc>
      </w:tr>
    </w:tbl>
    <w:p w14:paraId="05C26701" w14:textId="7B8700AF" w:rsidR="00A737C1" w:rsidRDefault="009B1CF7" w:rsidP="00A737C1">
      <w:pPr>
        <w:spacing w:after="0"/>
        <w:rPr>
          <w:b/>
          <w:sz w:val="24"/>
        </w:rPr>
      </w:pPr>
      <w:r w:rsidRPr="00241C95">
        <w:rPr>
          <w:sz w:val="24"/>
        </w:rPr>
        <w:br w:type="page"/>
      </w:r>
      <w:r w:rsidR="00826C94">
        <w:rPr>
          <w:b/>
          <w:sz w:val="24"/>
        </w:rPr>
        <w:lastRenderedPageBreak/>
        <w:t>Monitorização</w:t>
      </w:r>
      <w:r w:rsidR="007930C3" w:rsidRPr="00241C95">
        <w:rPr>
          <w:b/>
          <w:sz w:val="24"/>
        </w:rPr>
        <w:t xml:space="preserve"> Intercalar</w:t>
      </w:r>
      <w:r w:rsidR="00431BBB">
        <w:rPr>
          <w:b/>
          <w:sz w:val="24"/>
        </w:rPr>
        <w:t xml:space="preserve"> </w:t>
      </w:r>
      <w:r w:rsidR="00431BBB" w:rsidRPr="00A737C1">
        <w:rPr>
          <w:b/>
          <w:sz w:val="24"/>
        </w:rPr>
        <w:t>(</w:t>
      </w:r>
      <w:r w:rsidR="00431BBB" w:rsidRPr="00DE1F7D">
        <w:rPr>
          <w:sz w:val="24"/>
        </w:rPr>
        <w:t xml:space="preserve">ver </w:t>
      </w:r>
      <w:r w:rsidR="001C0FE0">
        <w:rPr>
          <w:sz w:val="24"/>
        </w:rPr>
        <w:t>NOTAS</w:t>
      </w:r>
      <w:r w:rsidR="00431BBB" w:rsidRPr="00A737C1">
        <w:rPr>
          <w:b/>
          <w:sz w:val="24"/>
        </w:rPr>
        <w:t>)</w:t>
      </w:r>
      <w:r w:rsidR="00A737C1">
        <w:rPr>
          <w:b/>
          <w:sz w:val="24"/>
        </w:rPr>
        <w:tab/>
      </w:r>
      <w:r w:rsidR="00A737C1">
        <w:rPr>
          <w:b/>
          <w:sz w:val="24"/>
        </w:rPr>
        <w:tab/>
      </w:r>
      <w:r w:rsidR="00CF0F4B">
        <w:rPr>
          <w:b/>
          <w:sz w:val="24"/>
        </w:rPr>
        <w:tab/>
      </w:r>
      <w:r w:rsidR="00A737C1">
        <w:rPr>
          <w:b/>
          <w:sz w:val="24"/>
        </w:rPr>
        <w:t>Data:</w:t>
      </w:r>
      <w:r w:rsidR="00A737C1">
        <w:rPr>
          <w:b/>
          <w:sz w:val="24"/>
        </w:rPr>
        <w:tab/>
      </w:r>
      <w:r w:rsidR="00A737C1">
        <w:rPr>
          <w:b/>
          <w:sz w:val="24"/>
        </w:rPr>
        <w:tab/>
      </w:r>
      <w:r w:rsidR="00A737C1">
        <w:rPr>
          <w:b/>
          <w:sz w:val="24"/>
        </w:rPr>
        <w:tab/>
        <w:t>Local:</w:t>
      </w:r>
    </w:p>
    <w:p w14:paraId="53546814" w14:textId="7BDB1C65" w:rsidR="007930C3" w:rsidRPr="00241C95" w:rsidRDefault="007930C3" w:rsidP="007930C3">
      <w:pPr>
        <w:rPr>
          <w:b/>
          <w:sz w:val="24"/>
        </w:rPr>
      </w:pPr>
    </w:p>
    <w:p w14:paraId="4C47531D" w14:textId="0C24141B" w:rsidR="002A08C3" w:rsidRPr="00241C95" w:rsidRDefault="002A08C3" w:rsidP="001C0FE0">
      <w:pPr>
        <w:spacing w:after="0"/>
      </w:pPr>
      <w:r>
        <w:rPr>
          <w:b/>
          <w:sz w:val="24"/>
        </w:rPr>
        <w:t>Descrição técnica</w:t>
      </w:r>
      <w:r w:rsidR="006640E4">
        <w:rPr>
          <w:b/>
          <w:sz w:val="24"/>
        </w:rPr>
        <w:t xml:space="preserve"> preliminar</w:t>
      </w:r>
      <w:r>
        <w:rPr>
          <w:b/>
          <w:sz w:val="24"/>
        </w:rPr>
        <w:t xml:space="preserve"> </w:t>
      </w:r>
      <w:r w:rsidR="00A9759D">
        <w:rPr>
          <w:b/>
          <w:i/>
          <w:sz w:val="24"/>
        </w:rPr>
        <w:t>(máx. 4</w:t>
      </w:r>
      <w:r w:rsidRPr="0090581A">
        <w:rPr>
          <w:b/>
          <w:i/>
          <w:sz w:val="24"/>
        </w:rPr>
        <w:t>000 caracteres)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852"/>
      </w:tblGrid>
      <w:tr w:rsidR="002A08C3" w:rsidRPr="00241C95" w14:paraId="76023592" w14:textId="77777777" w:rsidTr="00C25077">
        <w:trPr>
          <w:trHeight w:val="674"/>
        </w:trPr>
        <w:tc>
          <w:tcPr>
            <w:tcW w:w="10852" w:type="dxa"/>
          </w:tcPr>
          <w:p w14:paraId="1C7A15CC" w14:textId="1AAFB7A0" w:rsidR="008E2CFB" w:rsidRPr="008E2CFB" w:rsidRDefault="008E2CFB" w:rsidP="008E2CFB">
            <w:pPr>
              <w:rPr>
                <w:i/>
              </w:rPr>
            </w:pPr>
            <w:r w:rsidRPr="008E2CFB">
              <w:rPr>
                <w:i/>
              </w:rPr>
              <w:t xml:space="preserve">Esboço preliminar da descrição técnica a realizar </w:t>
            </w:r>
            <w:r w:rsidR="00CF0F4B">
              <w:rPr>
                <w:i/>
              </w:rPr>
              <w:t>até ao final</w:t>
            </w:r>
            <w:r w:rsidRPr="008E2CFB">
              <w:rPr>
                <w:i/>
              </w:rPr>
              <w:t xml:space="preserve"> do estágio. Aspetos a abordar necessariamente:</w:t>
            </w:r>
          </w:p>
          <w:p w14:paraId="12A3011D" w14:textId="77777777" w:rsidR="008E2CFB" w:rsidRPr="008E2CFB" w:rsidRDefault="008E2CFB" w:rsidP="008E2CFB">
            <w:pPr>
              <w:rPr>
                <w:i/>
              </w:rPr>
            </w:pPr>
          </w:p>
          <w:p w14:paraId="126E6C63" w14:textId="77777777" w:rsidR="008E2CFB" w:rsidRPr="008E2CFB" w:rsidRDefault="008E2CFB" w:rsidP="008E2CFB">
            <w:pPr>
              <w:rPr>
                <w:i/>
              </w:rPr>
            </w:pPr>
            <w:r w:rsidRPr="008E2CFB">
              <w:rPr>
                <w:i/>
              </w:rPr>
              <w:t>1. Descrição das principais funcionalidades e requisitos pretendidos do sistema ou subsistema desenvolvido;</w:t>
            </w:r>
          </w:p>
          <w:p w14:paraId="3140C3F1" w14:textId="77777777" w:rsidR="008E2CFB" w:rsidRPr="008E2CFB" w:rsidRDefault="008E2CFB" w:rsidP="008E2CFB">
            <w:pPr>
              <w:rPr>
                <w:i/>
              </w:rPr>
            </w:pPr>
          </w:p>
          <w:p w14:paraId="1CA9D450" w14:textId="77777777" w:rsidR="008E2CFB" w:rsidRPr="008E2CFB" w:rsidRDefault="008E2CFB" w:rsidP="008E2CFB">
            <w:pPr>
              <w:rPr>
                <w:i/>
              </w:rPr>
            </w:pPr>
            <w:r w:rsidRPr="008E2CFB">
              <w:rPr>
                <w:i/>
              </w:rPr>
              <w:t>2. Descrição sucinta da solução técnica concebida/desenvolvida (incluindo, por exemplo, a conceção, desenho, arquitetura, eficiência, ou outros aspetos relacionados com a componente de engenharia);</w:t>
            </w:r>
          </w:p>
          <w:p w14:paraId="3A42B9C9" w14:textId="77777777" w:rsidR="008E2CFB" w:rsidRPr="008E2CFB" w:rsidRDefault="008E2CFB" w:rsidP="008E2CFB">
            <w:pPr>
              <w:rPr>
                <w:i/>
              </w:rPr>
            </w:pPr>
          </w:p>
          <w:p w14:paraId="035A49BB" w14:textId="77777777" w:rsidR="001C69AB" w:rsidRDefault="008E2CFB" w:rsidP="008E2CFB">
            <w:pPr>
              <w:rPr>
                <w:i/>
              </w:rPr>
            </w:pPr>
            <w:r w:rsidRPr="008E2CFB">
              <w:rPr>
                <w:i/>
              </w:rPr>
              <w:t>3. Tecnologias e metodologias utilizadas (infraestruturas, sistemas, frameworks, linguagens, dispositivos, ferramentas).</w:t>
            </w:r>
          </w:p>
          <w:p w14:paraId="674C5267" w14:textId="39CB4D52" w:rsidR="00F77D0B" w:rsidRPr="008E2CFB" w:rsidRDefault="008E2CFB" w:rsidP="008E2CFB">
            <w:pPr>
              <w:rPr>
                <w:i/>
              </w:rPr>
            </w:pPr>
            <w:r w:rsidRPr="008E2CFB">
              <w:rPr>
                <w:i/>
              </w:rPr>
              <w:t xml:space="preserve">     </w:t>
            </w:r>
          </w:p>
        </w:tc>
      </w:tr>
    </w:tbl>
    <w:p w14:paraId="4DCE216B" w14:textId="77777777" w:rsidR="002A08C3" w:rsidRPr="002621B1" w:rsidRDefault="002A08C3" w:rsidP="002A08C3">
      <w:pPr>
        <w:spacing w:after="0"/>
      </w:pPr>
    </w:p>
    <w:p w14:paraId="5C91D548" w14:textId="77777777" w:rsidR="002A08C3" w:rsidRDefault="002A08C3" w:rsidP="009F450E">
      <w:pPr>
        <w:spacing w:after="0"/>
        <w:jc w:val="both"/>
        <w:rPr>
          <w:b/>
          <w:sz w:val="24"/>
        </w:rPr>
      </w:pPr>
    </w:p>
    <w:p w14:paraId="7107B0BF" w14:textId="6BF3DC8B" w:rsidR="009F450E" w:rsidRDefault="00BD18E3" w:rsidP="00972D6E">
      <w:pPr>
        <w:spacing w:after="0"/>
        <w:jc w:val="both"/>
        <w:rPr>
          <w:b/>
          <w:sz w:val="24"/>
        </w:rPr>
      </w:pPr>
      <w:r w:rsidRPr="00241C95">
        <w:rPr>
          <w:b/>
          <w:sz w:val="24"/>
        </w:rPr>
        <w:t xml:space="preserve">Atualização do plano de trabalhos </w:t>
      </w:r>
      <w:r w:rsidR="00345062" w:rsidRPr="00241C95">
        <w:rPr>
          <w:b/>
          <w:i/>
          <w:sz w:val="24"/>
        </w:rPr>
        <w:t>(máx. 3</w:t>
      </w:r>
      <w:r w:rsidRPr="00241C95">
        <w:rPr>
          <w:b/>
          <w:i/>
          <w:sz w:val="24"/>
        </w:rPr>
        <w:t>000 caracteres)</w:t>
      </w:r>
      <w:r w:rsidRPr="00241C95">
        <w:rPr>
          <w:b/>
          <w:sz w:val="24"/>
        </w:rPr>
        <w:t>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912"/>
      </w:tblGrid>
      <w:tr w:rsidR="00BD18E3" w:rsidRPr="00241C95" w14:paraId="5F1B1089" w14:textId="77777777" w:rsidTr="009B1CF7">
        <w:trPr>
          <w:trHeight w:val="900"/>
        </w:trPr>
        <w:tc>
          <w:tcPr>
            <w:tcW w:w="10912" w:type="dxa"/>
          </w:tcPr>
          <w:p w14:paraId="2F838CD6" w14:textId="7F448EC0" w:rsidR="00A9759D" w:rsidRDefault="001C69AB" w:rsidP="00C12D5B">
            <w:pPr>
              <w:jc w:val="both"/>
              <w:rPr>
                <w:i/>
              </w:rPr>
            </w:pPr>
            <w:r w:rsidRPr="001C69AB">
              <w:rPr>
                <w:i/>
              </w:rPr>
              <w:t>Apresentação d</w:t>
            </w:r>
            <w:r>
              <w:rPr>
                <w:i/>
              </w:rPr>
              <w:t>o plano de trabalhos para o perí</w:t>
            </w:r>
            <w:r w:rsidRPr="001C69AB">
              <w:rPr>
                <w:i/>
              </w:rPr>
              <w:t>odo remanescente do estágio (entre 7 e 10 semanas).</w:t>
            </w:r>
          </w:p>
          <w:p w14:paraId="4F1476B6" w14:textId="26D409AA" w:rsidR="001C69AB" w:rsidRPr="001C69AB" w:rsidRDefault="001C69AB" w:rsidP="00C12D5B">
            <w:pPr>
              <w:jc w:val="both"/>
            </w:pPr>
          </w:p>
        </w:tc>
      </w:tr>
    </w:tbl>
    <w:p w14:paraId="2C56519B" w14:textId="77777777" w:rsidR="00BD18E3" w:rsidRPr="00241C95" w:rsidRDefault="00BD18E3">
      <w:pPr>
        <w:rPr>
          <w:b/>
          <w:sz w:val="24"/>
        </w:rPr>
      </w:pPr>
    </w:p>
    <w:p w14:paraId="06856820" w14:textId="77777777" w:rsidR="00BD18E3" w:rsidRPr="00241C95" w:rsidRDefault="00BD18E3" w:rsidP="001C0FE0">
      <w:pPr>
        <w:spacing w:after="0"/>
        <w:jc w:val="both"/>
        <w:rPr>
          <w:b/>
          <w:sz w:val="24"/>
        </w:rPr>
      </w:pPr>
      <w:r w:rsidRPr="00241C95">
        <w:rPr>
          <w:b/>
          <w:sz w:val="24"/>
        </w:rPr>
        <w:t>Desvios ao plano inicial</w:t>
      </w:r>
      <w:r w:rsidR="0076576D">
        <w:rPr>
          <w:b/>
          <w:sz w:val="24"/>
        </w:rPr>
        <w:t>, dificuldades endereçadas e sua justificação</w:t>
      </w:r>
      <w:r w:rsidRPr="00241C95">
        <w:rPr>
          <w:b/>
          <w:sz w:val="24"/>
        </w:rPr>
        <w:t xml:space="preserve"> </w:t>
      </w:r>
      <w:r w:rsidR="00345062" w:rsidRPr="00241C95">
        <w:rPr>
          <w:b/>
          <w:i/>
          <w:sz w:val="24"/>
        </w:rPr>
        <w:t>(máx. 3</w:t>
      </w:r>
      <w:r w:rsidRPr="00241C95">
        <w:rPr>
          <w:b/>
          <w:i/>
          <w:sz w:val="24"/>
        </w:rPr>
        <w:t>000 caracteres)</w:t>
      </w:r>
      <w:r w:rsidRPr="00241C95">
        <w:rPr>
          <w:b/>
          <w:sz w:val="24"/>
        </w:rPr>
        <w:t>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912"/>
      </w:tblGrid>
      <w:tr w:rsidR="00BD18E3" w:rsidRPr="00241C95" w14:paraId="3E7BDA3B" w14:textId="77777777" w:rsidTr="009B1CF7">
        <w:trPr>
          <w:trHeight w:val="1110"/>
        </w:trPr>
        <w:tc>
          <w:tcPr>
            <w:tcW w:w="10912" w:type="dxa"/>
          </w:tcPr>
          <w:p w14:paraId="7264049E" w14:textId="77777777" w:rsidR="00A9759D" w:rsidRDefault="001C69AB" w:rsidP="00496A76">
            <w:pPr>
              <w:jc w:val="both"/>
              <w:rPr>
                <w:i/>
              </w:rPr>
            </w:pPr>
            <w:r w:rsidRPr="001C69AB">
              <w:rPr>
                <w:i/>
              </w:rPr>
              <w:t>Caso necessário, desvios ao plano de trabalhos definido no período introdutório devem ser aqui descritos e justificados, indicando que decisões foram tomadas. O cronograma do plano de trabalhos poderá ser atualizado.</w:t>
            </w:r>
          </w:p>
          <w:p w14:paraId="46F84BAC" w14:textId="3BA98BC6" w:rsidR="001C69AB" w:rsidRPr="001C69AB" w:rsidRDefault="001C69AB" w:rsidP="00496A76">
            <w:pPr>
              <w:jc w:val="both"/>
            </w:pPr>
          </w:p>
        </w:tc>
      </w:tr>
    </w:tbl>
    <w:p w14:paraId="6A35226E" w14:textId="77777777" w:rsidR="009B1CF7" w:rsidRPr="00241C95" w:rsidRDefault="009B1CF7">
      <w:pPr>
        <w:rPr>
          <w:b/>
          <w:sz w:val="24"/>
        </w:rPr>
      </w:pPr>
      <w:r w:rsidRPr="00241C95">
        <w:rPr>
          <w:b/>
          <w:sz w:val="24"/>
        </w:rPr>
        <w:br w:type="page"/>
      </w:r>
    </w:p>
    <w:p w14:paraId="55AF7769" w14:textId="4467AA08" w:rsidR="00A737C1" w:rsidRDefault="00A737C1" w:rsidP="00A737C1">
      <w:pPr>
        <w:spacing w:after="0"/>
        <w:rPr>
          <w:b/>
          <w:sz w:val="24"/>
        </w:rPr>
      </w:pPr>
      <w:r>
        <w:rPr>
          <w:b/>
          <w:sz w:val="24"/>
        </w:rPr>
        <w:lastRenderedPageBreak/>
        <w:t xml:space="preserve">Avaliação Final </w:t>
      </w:r>
      <w:r>
        <w:rPr>
          <w:b/>
          <w:sz w:val="24"/>
        </w:rPr>
        <w:tab/>
      </w:r>
      <w:r>
        <w:rPr>
          <w:b/>
          <w:sz w:val="24"/>
        </w:rPr>
        <w:tab/>
      </w:r>
      <w:r>
        <w:rPr>
          <w:b/>
          <w:sz w:val="24"/>
        </w:rPr>
        <w:tab/>
      </w:r>
      <w:r w:rsidR="00CF0F4B">
        <w:rPr>
          <w:b/>
          <w:sz w:val="24"/>
        </w:rPr>
        <w:tab/>
      </w:r>
      <w:r w:rsidR="00CF0F4B">
        <w:rPr>
          <w:b/>
          <w:sz w:val="24"/>
        </w:rPr>
        <w:tab/>
      </w:r>
      <w:r w:rsidR="00CF0F4B">
        <w:rPr>
          <w:b/>
          <w:sz w:val="24"/>
        </w:rPr>
        <w:tab/>
        <w:t>Data:</w:t>
      </w:r>
      <w:r w:rsidR="00CF0F4B">
        <w:rPr>
          <w:b/>
          <w:sz w:val="24"/>
        </w:rPr>
        <w:tab/>
      </w:r>
      <w:r w:rsidR="00CF0F4B">
        <w:rPr>
          <w:b/>
          <w:sz w:val="24"/>
        </w:rPr>
        <w:tab/>
      </w:r>
      <w:r w:rsidR="00CF0F4B">
        <w:rPr>
          <w:b/>
          <w:sz w:val="24"/>
        </w:rPr>
        <w:tab/>
      </w:r>
      <w:r>
        <w:rPr>
          <w:b/>
          <w:sz w:val="24"/>
        </w:rPr>
        <w:t>Local:</w:t>
      </w:r>
    </w:p>
    <w:p w14:paraId="7EE982F5" w14:textId="626EF4BA" w:rsidR="00A737C1" w:rsidRDefault="00A737C1" w:rsidP="00BD18E3">
      <w:pPr>
        <w:rPr>
          <w:b/>
          <w:sz w:val="24"/>
        </w:rPr>
      </w:pPr>
    </w:p>
    <w:p w14:paraId="1376D15F" w14:textId="38BABC13" w:rsidR="00BD18E3" w:rsidRPr="00241C95" w:rsidRDefault="00B94F51" w:rsidP="00BD18E3">
      <w:pPr>
        <w:rPr>
          <w:b/>
          <w:sz w:val="24"/>
        </w:rPr>
      </w:pPr>
      <w:r>
        <w:rPr>
          <w:b/>
          <w:sz w:val="24"/>
        </w:rPr>
        <w:t>Descrição</w:t>
      </w:r>
      <w:r w:rsidR="000E08A7">
        <w:rPr>
          <w:b/>
          <w:sz w:val="24"/>
        </w:rPr>
        <w:t xml:space="preserve"> final do trabalho efetuado:</w:t>
      </w:r>
    </w:p>
    <w:p w14:paraId="7B415929" w14:textId="5D91EBCB" w:rsidR="00D965C4" w:rsidRPr="00241C95" w:rsidRDefault="00060E89" w:rsidP="00147DC6">
      <w:pPr>
        <w:spacing w:after="0"/>
        <w:jc w:val="both"/>
        <w:rPr>
          <w:b/>
          <w:sz w:val="24"/>
        </w:rPr>
      </w:pPr>
      <w:r>
        <w:rPr>
          <w:b/>
          <w:sz w:val="24"/>
        </w:rPr>
        <w:t>Obje</w:t>
      </w:r>
      <w:r w:rsidR="009F450E" w:rsidRPr="00241C95">
        <w:rPr>
          <w:b/>
          <w:sz w:val="24"/>
        </w:rPr>
        <w:t>tivos</w:t>
      </w:r>
      <w:r w:rsidR="0090581A">
        <w:rPr>
          <w:b/>
          <w:sz w:val="24"/>
        </w:rPr>
        <w:t xml:space="preserve"> </w:t>
      </w:r>
      <w:r w:rsidR="004A7098">
        <w:rPr>
          <w:b/>
          <w:i/>
          <w:sz w:val="24"/>
        </w:rPr>
        <w:t>(máx. 3</w:t>
      </w:r>
      <w:r w:rsidR="0090581A" w:rsidRPr="0090581A">
        <w:rPr>
          <w:b/>
          <w:i/>
          <w:sz w:val="24"/>
        </w:rPr>
        <w:t>000 caracteres)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912"/>
      </w:tblGrid>
      <w:tr w:rsidR="00C2176F" w:rsidRPr="00241C95" w14:paraId="02D0386F" w14:textId="77777777" w:rsidTr="008E40D2">
        <w:trPr>
          <w:trHeight w:val="990"/>
        </w:trPr>
        <w:tc>
          <w:tcPr>
            <w:tcW w:w="10912" w:type="dxa"/>
          </w:tcPr>
          <w:p w14:paraId="77DB4498" w14:textId="77777777" w:rsidR="00A9759D" w:rsidRDefault="001C69AB" w:rsidP="00496A76">
            <w:pPr>
              <w:jc w:val="both"/>
              <w:rPr>
                <w:i/>
              </w:rPr>
            </w:pPr>
            <w:r w:rsidRPr="001C69AB">
              <w:rPr>
                <w:i/>
              </w:rPr>
              <w:t>Os objetivos globais do trabalho de estágio, relacionando com os descritos na fase introdutória.</w:t>
            </w:r>
          </w:p>
          <w:p w14:paraId="32C67701" w14:textId="4F4DD46D" w:rsidR="001C69AB" w:rsidRPr="001C69AB" w:rsidRDefault="001C69AB" w:rsidP="00496A76">
            <w:pPr>
              <w:jc w:val="both"/>
            </w:pPr>
          </w:p>
        </w:tc>
      </w:tr>
    </w:tbl>
    <w:p w14:paraId="0911B05A" w14:textId="77777777" w:rsidR="00C2176F" w:rsidRPr="00241C95" w:rsidRDefault="00C2176F" w:rsidP="00455AD1">
      <w:pPr>
        <w:spacing w:after="0"/>
        <w:jc w:val="both"/>
      </w:pPr>
    </w:p>
    <w:p w14:paraId="3A99A78C" w14:textId="44A1125A" w:rsidR="009F450E" w:rsidRPr="00241C95" w:rsidRDefault="00C2176F" w:rsidP="00147DC6">
      <w:pPr>
        <w:spacing w:after="0"/>
      </w:pPr>
      <w:r>
        <w:rPr>
          <w:b/>
          <w:sz w:val="24"/>
        </w:rPr>
        <w:t xml:space="preserve">Descrição técnica </w:t>
      </w:r>
      <w:r w:rsidR="00315B0E">
        <w:rPr>
          <w:b/>
          <w:sz w:val="24"/>
        </w:rPr>
        <w:t xml:space="preserve">e seu contexto </w:t>
      </w:r>
      <w:r w:rsidR="00A737C1">
        <w:rPr>
          <w:b/>
          <w:i/>
          <w:sz w:val="24"/>
        </w:rPr>
        <w:t>(máx. 10</w:t>
      </w:r>
      <w:r w:rsidRPr="0090581A">
        <w:rPr>
          <w:b/>
          <w:i/>
          <w:sz w:val="24"/>
        </w:rPr>
        <w:t>000 caracteres)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852"/>
      </w:tblGrid>
      <w:tr w:rsidR="0062055C" w:rsidRPr="00241C95" w14:paraId="08294415" w14:textId="77777777" w:rsidTr="009B1CF7">
        <w:trPr>
          <w:trHeight w:val="674"/>
        </w:trPr>
        <w:tc>
          <w:tcPr>
            <w:tcW w:w="10852" w:type="dxa"/>
          </w:tcPr>
          <w:p w14:paraId="22537988" w14:textId="77777777" w:rsidR="001C69AB" w:rsidRPr="001C69AB" w:rsidRDefault="001C69AB" w:rsidP="001C69AB">
            <w:pPr>
              <w:rPr>
                <w:i/>
              </w:rPr>
            </w:pPr>
            <w:r w:rsidRPr="001C69AB">
              <w:rPr>
                <w:i/>
              </w:rPr>
              <w:t>1. Descrição do cenário / contexto de utilização pretendida para o sistema ou subsistema desenvolvido (para quê?);</w:t>
            </w:r>
          </w:p>
          <w:p w14:paraId="776A1C9C" w14:textId="77777777" w:rsidR="001C69AB" w:rsidRPr="001C69AB" w:rsidRDefault="001C69AB" w:rsidP="001C69AB">
            <w:pPr>
              <w:rPr>
                <w:i/>
              </w:rPr>
            </w:pPr>
            <w:r w:rsidRPr="001C69AB">
              <w:rPr>
                <w:i/>
              </w:rPr>
              <w:t>2. Descrição dos principais requisitos e funcionalidades do sistema ou subsistema desenvolvido (o quê?);</w:t>
            </w:r>
          </w:p>
          <w:p w14:paraId="3CD89471" w14:textId="77777777" w:rsidR="001C69AB" w:rsidRPr="001C69AB" w:rsidRDefault="001C69AB" w:rsidP="001C69AB">
            <w:pPr>
              <w:rPr>
                <w:i/>
              </w:rPr>
            </w:pPr>
            <w:r w:rsidRPr="001C69AB">
              <w:rPr>
                <w:i/>
              </w:rPr>
              <w:t>3. Descrição detalhada da solução concebida/desenvolvida (incluindo, por exemplo, a conceção, desenho, arquitetura, eficiência, e aspetos relacionados com a componente de engenharia ou com o domínio da aplicação em causa no contexto de acolhimento) (o como, e porquê?);</w:t>
            </w:r>
          </w:p>
          <w:p w14:paraId="78C44FB4" w14:textId="77777777" w:rsidR="0062055C" w:rsidRDefault="001C69AB" w:rsidP="001C69AB">
            <w:pPr>
              <w:rPr>
                <w:i/>
              </w:rPr>
            </w:pPr>
            <w:r w:rsidRPr="001C69AB">
              <w:rPr>
                <w:i/>
              </w:rPr>
              <w:t>4. Tecnologias e metodologias utilizadas (software, sistemas de operação, linguagens, dispositivos ou outras ferramentas) e perspetiva crítica sobre as mesmas.</w:t>
            </w:r>
          </w:p>
          <w:p w14:paraId="33BD81CC" w14:textId="5BC391FC" w:rsidR="001C69AB" w:rsidRPr="001C69AB" w:rsidRDefault="001C69AB" w:rsidP="001C69AB"/>
        </w:tc>
      </w:tr>
    </w:tbl>
    <w:p w14:paraId="32258C5B" w14:textId="77777777" w:rsidR="0062055C" w:rsidRPr="002621B1" w:rsidRDefault="0062055C" w:rsidP="009F450E">
      <w:pPr>
        <w:spacing w:after="0"/>
      </w:pPr>
    </w:p>
    <w:p w14:paraId="077736E0" w14:textId="358DFD86" w:rsidR="00891CEA" w:rsidRPr="00241C95" w:rsidRDefault="00891CEA" w:rsidP="00147DC6">
      <w:pPr>
        <w:spacing w:after="0"/>
      </w:pPr>
      <w:r w:rsidRPr="00241C95">
        <w:rPr>
          <w:b/>
          <w:sz w:val="24"/>
        </w:rPr>
        <w:t xml:space="preserve">Estado de desenvolvimento </w:t>
      </w:r>
      <w:r w:rsidR="00CC1503">
        <w:rPr>
          <w:b/>
          <w:sz w:val="24"/>
        </w:rPr>
        <w:t xml:space="preserve">final </w:t>
      </w:r>
      <w:r w:rsidRPr="00241C95">
        <w:rPr>
          <w:b/>
          <w:sz w:val="24"/>
        </w:rPr>
        <w:t xml:space="preserve">das tarefas </w:t>
      </w:r>
      <w:r w:rsidR="005941AF">
        <w:rPr>
          <w:b/>
          <w:sz w:val="24"/>
        </w:rPr>
        <w:t>do</w:t>
      </w:r>
      <w:r w:rsidRPr="00241C95">
        <w:rPr>
          <w:b/>
          <w:sz w:val="24"/>
        </w:rPr>
        <w:t xml:space="preserve"> Plano de Trabalhos </w:t>
      </w:r>
      <w:r w:rsidRPr="00241C95">
        <w:rPr>
          <w:b/>
          <w:i/>
          <w:sz w:val="24"/>
        </w:rPr>
        <w:t>(máx. 3000 caracteres)</w:t>
      </w:r>
      <w:r w:rsidRPr="00241C95">
        <w:rPr>
          <w:b/>
          <w:sz w:val="24"/>
        </w:rPr>
        <w:t>:</w:t>
      </w:r>
      <w:r w:rsidRPr="00241C95">
        <w:t xml:space="preserve">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867"/>
      </w:tblGrid>
      <w:tr w:rsidR="00891CEA" w:rsidRPr="00241C95" w14:paraId="12F0546D" w14:textId="77777777" w:rsidTr="00C25077">
        <w:trPr>
          <w:trHeight w:val="600"/>
        </w:trPr>
        <w:tc>
          <w:tcPr>
            <w:tcW w:w="10867" w:type="dxa"/>
          </w:tcPr>
          <w:p w14:paraId="6CD300DF" w14:textId="77777777" w:rsidR="00891CEA" w:rsidRDefault="001C69AB" w:rsidP="00772E40">
            <w:pPr>
              <w:rPr>
                <w:i/>
              </w:rPr>
            </w:pPr>
            <w:r w:rsidRPr="001C69AB">
              <w:rPr>
                <w:i/>
              </w:rPr>
              <w:t>Neste campo deverá ser descrito o estado de desenvolvimento final das várias tarefas do plano intercalar, justificando eventuais desvios, ou incumprimento de objetivos.</w:t>
            </w:r>
          </w:p>
          <w:p w14:paraId="217B5172" w14:textId="3F2440B4" w:rsidR="001C69AB" w:rsidRPr="001C69AB" w:rsidRDefault="001C69AB" w:rsidP="00772E40"/>
        </w:tc>
      </w:tr>
    </w:tbl>
    <w:p w14:paraId="06A51DDC" w14:textId="77777777" w:rsidR="00891CEA" w:rsidRPr="002621B1" w:rsidRDefault="00891CEA" w:rsidP="009F450E">
      <w:pPr>
        <w:spacing w:after="0"/>
      </w:pPr>
    </w:p>
    <w:p w14:paraId="658657C6" w14:textId="77777777" w:rsidR="00D965C4" w:rsidRPr="00241C95" w:rsidRDefault="00D965C4" w:rsidP="00147DC6">
      <w:pPr>
        <w:spacing w:after="0"/>
        <w:rPr>
          <w:b/>
          <w:sz w:val="24"/>
        </w:rPr>
      </w:pPr>
      <w:r w:rsidRPr="00241C95">
        <w:rPr>
          <w:b/>
          <w:sz w:val="24"/>
        </w:rPr>
        <w:t>Resultados obtidos</w:t>
      </w:r>
      <w:r w:rsidR="0090581A">
        <w:rPr>
          <w:b/>
          <w:sz w:val="24"/>
        </w:rPr>
        <w:t xml:space="preserve"> </w:t>
      </w:r>
      <w:r w:rsidR="0090581A" w:rsidRPr="0090581A">
        <w:rPr>
          <w:b/>
          <w:i/>
          <w:sz w:val="24"/>
        </w:rPr>
        <w:t>(máx. 3000 caracteres)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957"/>
      </w:tblGrid>
      <w:tr w:rsidR="009B74A8" w:rsidRPr="00241C95" w14:paraId="060BF4CD" w14:textId="77777777" w:rsidTr="009B1CF7">
        <w:trPr>
          <w:trHeight w:val="52"/>
        </w:trPr>
        <w:tc>
          <w:tcPr>
            <w:tcW w:w="10957" w:type="dxa"/>
          </w:tcPr>
          <w:p w14:paraId="7A489378" w14:textId="77777777" w:rsidR="001C69AB" w:rsidRPr="001C69AB" w:rsidRDefault="001C69AB" w:rsidP="001C69AB">
            <w:pPr>
              <w:rPr>
                <w:i/>
              </w:rPr>
            </w:pPr>
            <w:r w:rsidRPr="001C69AB">
              <w:rPr>
                <w:i/>
              </w:rPr>
              <w:t>Descrição dos resultados concretos do trabalho de estágio, tais como:</w:t>
            </w:r>
          </w:p>
          <w:p w14:paraId="4D4E6365" w14:textId="77777777" w:rsidR="001C69AB" w:rsidRPr="001C69AB" w:rsidRDefault="001C69AB" w:rsidP="001C69AB">
            <w:pPr>
              <w:rPr>
                <w:i/>
              </w:rPr>
            </w:pPr>
            <w:r w:rsidRPr="001C69AB">
              <w:rPr>
                <w:i/>
              </w:rPr>
              <w:t>1 - Artefactos de software concebidos e/ou desenvolvidos;</w:t>
            </w:r>
          </w:p>
          <w:p w14:paraId="5347FCD2" w14:textId="77777777" w:rsidR="001C69AB" w:rsidRPr="001C69AB" w:rsidRDefault="001C69AB" w:rsidP="001C69AB">
            <w:pPr>
              <w:rPr>
                <w:i/>
              </w:rPr>
            </w:pPr>
            <w:r w:rsidRPr="001C69AB">
              <w:rPr>
                <w:i/>
              </w:rPr>
              <w:t>2 - Estudos e análises desenvolvidos;</w:t>
            </w:r>
          </w:p>
          <w:p w14:paraId="0BBAEA0C" w14:textId="77777777" w:rsidR="001C69AB" w:rsidRPr="001C69AB" w:rsidRDefault="001C69AB" w:rsidP="001C69AB">
            <w:pPr>
              <w:rPr>
                <w:i/>
              </w:rPr>
            </w:pPr>
            <w:r w:rsidRPr="001C69AB">
              <w:rPr>
                <w:i/>
              </w:rPr>
              <w:t>3 - Validação dos resultados obtidos;</w:t>
            </w:r>
          </w:p>
          <w:p w14:paraId="1CB1751A" w14:textId="77777777" w:rsidR="001C69AB" w:rsidRPr="001C69AB" w:rsidRDefault="001C69AB" w:rsidP="001C69AB">
            <w:pPr>
              <w:rPr>
                <w:i/>
              </w:rPr>
            </w:pPr>
            <w:r w:rsidRPr="001C69AB">
              <w:rPr>
                <w:i/>
              </w:rPr>
              <w:t>4 - Relatórios e Apresentações orais efetuadas.</w:t>
            </w:r>
          </w:p>
          <w:p w14:paraId="2AD32677" w14:textId="5EE61666" w:rsidR="009B1CF7" w:rsidRDefault="001C69AB" w:rsidP="001C69AB">
            <w:pPr>
              <w:rPr>
                <w:i/>
              </w:rPr>
            </w:pPr>
            <w:r w:rsidRPr="001C69AB">
              <w:rPr>
                <w:i/>
              </w:rPr>
              <w:t>Discussão sobre a adequação dos resultados obtidos relativamente aos planeados anteriormente.</w:t>
            </w:r>
          </w:p>
          <w:p w14:paraId="74E8121E" w14:textId="2218C1E5" w:rsidR="00147DC6" w:rsidRPr="00241C95" w:rsidRDefault="00147DC6" w:rsidP="001F228B"/>
        </w:tc>
      </w:tr>
    </w:tbl>
    <w:p w14:paraId="6DCAFCD2" w14:textId="77777777" w:rsidR="00147DC6" w:rsidRDefault="00147DC6" w:rsidP="00147DC6">
      <w:pPr>
        <w:spacing w:after="0"/>
        <w:jc w:val="both"/>
        <w:rPr>
          <w:b/>
          <w:sz w:val="24"/>
        </w:rPr>
      </w:pPr>
    </w:p>
    <w:p w14:paraId="378D79DB" w14:textId="70AA1309" w:rsidR="00AF23B0" w:rsidRPr="00241C95" w:rsidRDefault="00B33A1A" w:rsidP="00147DC6">
      <w:pPr>
        <w:spacing w:after="0"/>
        <w:jc w:val="both"/>
        <w:rPr>
          <w:b/>
          <w:sz w:val="24"/>
        </w:rPr>
      </w:pPr>
      <w:r>
        <w:rPr>
          <w:b/>
          <w:sz w:val="24"/>
        </w:rPr>
        <w:t xml:space="preserve">Formação recebida, </w:t>
      </w:r>
      <w:r w:rsidR="00AF23B0">
        <w:rPr>
          <w:b/>
          <w:sz w:val="24"/>
        </w:rPr>
        <w:t xml:space="preserve">conhecimentos adquiridos </w:t>
      </w:r>
      <w:r w:rsidR="00AF23B0" w:rsidRPr="00241C95">
        <w:rPr>
          <w:b/>
          <w:i/>
          <w:sz w:val="24"/>
        </w:rPr>
        <w:t xml:space="preserve">(máx. </w:t>
      </w:r>
      <w:r w:rsidR="00113B09">
        <w:rPr>
          <w:b/>
          <w:i/>
          <w:sz w:val="24"/>
        </w:rPr>
        <w:t>3</w:t>
      </w:r>
      <w:r w:rsidR="001C7E3D">
        <w:rPr>
          <w:b/>
          <w:i/>
          <w:sz w:val="24"/>
        </w:rPr>
        <w:t>000</w:t>
      </w:r>
      <w:r w:rsidR="00AF23B0" w:rsidRPr="00241C95">
        <w:rPr>
          <w:b/>
          <w:i/>
          <w:sz w:val="24"/>
        </w:rPr>
        <w:t xml:space="preserve"> caracteres)</w:t>
      </w:r>
      <w:r w:rsidR="00AF23B0" w:rsidRPr="00241C95">
        <w:rPr>
          <w:b/>
          <w:sz w:val="24"/>
        </w:rPr>
        <w:t>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740"/>
      </w:tblGrid>
      <w:tr w:rsidR="00AF23B0" w:rsidRPr="00241C95" w14:paraId="25F7D8DA" w14:textId="77777777" w:rsidTr="00C25077">
        <w:trPr>
          <w:trHeight w:val="720"/>
        </w:trPr>
        <w:tc>
          <w:tcPr>
            <w:tcW w:w="10740" w:type="dxa"/>
          </w:tcPr>
          <w:p w14:paraId="61B02CBB" w14:textId="77777777" w:rsidR="00AF23B0" w:rsidRDefault="00B905C4" w:rsidP="00772E40">
            <w:pPr>
              <w:jc w:val="both"/>
              <w:rPr>
                <w:i/>
              </w:rPr>
            </w:pPr>
            <w:r w:rsidRPr="00B905C4">
              <w:rPr>
                <w:i/>
              </w:rPr>
              <w:t>Deve elaborar sobre várias vertentes, aspetos técnicos de engenharia, metodologias de trabalho, contexto do domínio do problema que está a ser resolvido, e aspetos de enquadramento pessoal no contexto do estágio, as dificuldades encontradas, as lições aprendidas.</w:t>
            </w:r>
          </w:p>
          <w:p w14:paraId="3EB0E8CF" w14:textId="77777777" w:rsidR="00B905C4" w:rsidRDefault="00B905C4" w:rsidP="00772E40">
            <w:pPr>
              <w:jc w:val="both"/>
            </w:pPr>
          </w:p>
          <w:p w14:paraId="5B249869" w14:textId="3E9E8063" w:rsidR="00B905C4" w:rsidRPr="00B905C4" w:rsidRDefault="00B905C4" w:rsidP="00772E40">
            <w:pPr>
              <w:jc w:val="both"/>
            </w:pPr>
          </w:p>
        </w:tc>
      </w:tr>
    </w:tbl>
    <w:p w14:paraId="3046DB78" w14:textId="77777777" w:rsidR="00AF23B0" w:rsidRDefault="00AF23B0" w:rsidP="009B74A8">
      <w:pPr>
        <w:spacing w:after="0"/>
        <w:jc w:val="both"/>
        <w:rPr>
          <w:b/>
          <w:sz w:val="24"/>
          <w:szCs w:val="24"/>
        </w:rPr>
      </w:pPr>
    </w:p>
    <w:p w14:paraId="4AD3B5DD" w14:textId="01AB2A12" w:rsidR="00AE6C15" w:rsidRPr="00241C95" w:rsidRDefault="00147DC6" w:rsidP="009B74A8">
      <w:pPr>
        <w:spacing w:after="0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Anexos ao documento</w:t>
      </w:r>
      <w:r w:rsidR="00AE6C15" w:rsidRPr="00241C95">
        <w:rPr>
          <w:b/>
          <w:sz w:val="24"/>
          <w:szCs w:val="24"/>
        </w:rPr>
        <w:t>:</w:t>
      </w:r>
    </w:p>
    <w:p w14:paraId="36F4ABDD" w14:textId="302D2E43" w:rsidR="00AE6C15" w:rsidRDefault="006800E6" w:rsidP="0084747D">
      <w:r>
        <w:t>Poderão</w:t>
      </w:r>
      <w:r w:rsidR="00AE6C15" w:rsidRPr="00241C95">
        <w:t xml:space="preserve"> ser </w:t>
      </w:r>
      <w:r w:rsidR="004971DC">
        <w:t>anexados</w:t>
      </w:r>
      <w:r w:rsidR="00AE6C15" w:rsidRPr="00241C95">
        <w:t xml:space="preserve"> documento</w:t>
      </w:r>
      <w:r w:rsidR="00BC086D">
        <w:t>s</w:t>
      </w:r>
      <w:r w:rsidR="00AE6C15" w:rsidRPr="00241C95">
        <w:t xml:space="preserve"> </w:t>
      </w:r>
      <w:r w:rsidR="00952EE2">
        <w:t>adic</w:t>
      </w:r>
      <w:r w:rsidR="00717C67">
        <w:t>io</w:t>
      </w:r>
      <w:r w:rsidR="00952EE2">
        <w:t>nais</w:t>
      </w:r>
      <w:r w:rsidR="00AE6C15" w:rsidRPr="00241C95">
        <w:t xml:space="preserve"> relativo</w:t>
      </w:r>
      <w:r w:rsidR="00D24D26">
        <w:t>s</w:t>
      </w:r>
      <w:r w:rsidR="00AE6C15" w:rsidRPr="00241C95">
        <w:t xml:space="preserve"> ao trabalho desenvolvido</w:t>
      </w:r>
      <w:r w:rsidR="000A5FAA">
        <w:t>, se necessário.</w:t>
      </w:r>
    </w:p>
    <w:p w14:paraId="650E2D43" w14:textId="77777777" w:rsidR="0033783C" w:rsidRDefault="0033783C" w:rsidP="00683E62">
      <w:pPr>
        <w:jc w:val="both"/>
      </w:pPr>
    </w:p>
    <w:p w14:paraId="3CD62BA0" w14:textId="77777777" w:rsidR="00147DC6" w:rsidRDefault="00147DC6">
      <w:r>
        <w:br w:type="page"/>
      </w:r>
    </w:p>
    <w:p w14:paraId="60873310" w14:textId="1E79AC5D" w:rsidR="00942F6A" w:rsidRDefault="00C62026" w:rsidP="00683E62">
      <w:pPr>
        <w:jc w:val="both"/>
      </w:pPr>
      <w:r>
        <w:lastRenderedPageBreak/>
        <w:t>NOTAS:</w:t>
      </w:r>
    </w:p>
    <w:p w14:paraId="1080BF8F" w14:textId="77777777" w:rsidR="00C62026" w:rsidRDefault="00C62026" w:rsidP="00F03B2A">
      <w:pPr>
        <w:spacing w:after="0"/>
        <w:rPr>
          <w:b/>
          <w:sz w:val="24"/>
        </w:rPr>
      </w:pPr>
    </w:p>
    <w:p w14:paraId="3C551478" w14:textId="27FEFDB1" w:rsidR="00942F6A" w:rsidRDefault="0004710F" w:rsidP="00F03B2A">
      <w:pPr>
        <w:spacing w:after="0"/>
        <w:rPr>
          <w:b/>
          <w:sz w:val="24"/>
        </w:rPr>
      </w:pPr>
      <w:r>
        <w:rPr>
          <w:b/>
          <w:sz w:val="24"/>
        </w:rPr>
        <w:t>Avaliação Introdutória</w:t>
      </w:r>
      <w:r w:rsidR="00942F6A">
        <w:rPr>
          <w:b/>
          <w:sz w:val="24"/>
        </w:rPr>
        <w:t xml:space="preserve"> (Preparação)</w:t>
      </w:r>
      <w:r w:rsidR="00942F6A" w:rsidRPr="00241C95">
        <w:rPr>
          <w:b/>
          <w:sz w:val="24"/>
        </w:rPr>
        <w:t xml:space="preserve"> </w:t>
      </w:r>
    </w:p>
    <w:p w14:paraId="3CA3890B" w14:textId="77777777" w:rsidR="00F03B2A" w:rsidRPr="00F03B2A" w:rsidRDefault="00F03B2A" w:rsidP="00F03B2A">
      <w:pPr>
        <w:spacing w:after="0"/>
        <w:rPr>
          <w:b/>
          <w:sz w:val="24"/>
        </w:rPr>
      </w:pPr>
    </w:p>
    <w:p w14:paraId="26FF04AE" w14:textId="61CC10EC" w:rsidR="00942F6A" w:rsidRPr="000F6E7B" w:rsidRDefault="006C562F" w:rsidP="00942F6A">
      <w:pPr>
        <w:jc w:val="both"/>
      </w:pPr>
      <w:r>
        <w:t xml:space="preserve">1. </w:t>
      </w:r>
      <w:r w:rsidR="00942F6A" w:rsidRPr="0076439B">
        <w:t>Esta parte do relatório deve ser elaborada pelo a</w:t>
      </w:r>
      <w:r w:rsidR="00F42876" w:rsidRPr="0076439B">
        <w:t>luno após a primeira reunião entre</w:t>
      </w:r>
      <w:r w:rsidR="00942F6A" w:rsidRPr="0076439B">
        <w:t xml:space="preserve"> o</w:t>
      </w:r>
      <w:r w:rsidR="00F42876" w:rsidRPr="0076439B">
        <w:t xml:space="preserve"> aluno, o</w:t>
      </w:r>
      <w:r w:rsidR="00942F6A" w:rsidRPr="0076439B">
        <w:t xml:space="preserve"> </w:t>
      </w:r>
      <w:r w:rsidR="00C1652A" w:rsidRPr="0076439B">
        <w:t>orientador</w:t>
      </w:r>
      <w:r w:rsidR="00F42876" w:rsidRPr="0076439B">
        <w:t xml:space="preserve"> e o coordenador do estágio na empresa</w:t>
      </w:r>
      <w:r w:rsidR="00942F6A" w:rsidRPr="0076439B">
        <w:t xml:space="preserve"> (após 3/5 semanas de estágio). </w:t>
      </w:r>
      <w:r w:rsidR="003038ED" w:rsidRPr="0076439B">
        <w:t>O</w:t>
      </w:r>
      <w:r w:rsidR="00942F6A" w:rsidRPr="0076439B">
        <w:t xml:space="preserve"> aluno deverá </w:t>
      </w:r>
      <w:r w:rsidR="004F7D96" w:rsidRPr="0076439B">
        <w:t>descrever</w:t>
      </w:r>
      <w:r w:rsidR="00942F6A" w:rsidRPr="0076439B">
        <w:t xml:space="preserve"> o </w:t>
      </w:r>
      <w:r w:rsidR="003038ED" w:rsidRPr="0076439B">
        <w:t xml:space="preserve">período de adaptação, a </w:t>
      </w:r>
      <w:r w:rsidR="004F7473" w:rsidRPr="0076439B">
        <w:t>formação</w:t>
      </w:r>
      <w:r w:rsidR="003038ED" w:rsidRPr="0076439B">
        <w:t xml:space="preserve"> que recebeu</w:t>
      </w:r>
      <w:r w:rsidR="00942F6A" w:rsidRPr="0076439B">
        <w:t xml:space="preserve"> </w:t>
      </w:r>
      <w:r w:rsidR="003038ED" w:rsidRPr="0076439B">
        <w:t>e definir as tarefas a desenvolver</w:t>
      </w:r>
      <w:r w:rsidR="00123BEE">
        <w:t xml:space="preserve"> numa perspetiva de cumprimento</w:t>
      </w:r>
      <w:bookmarkStart w:id="0" w:name="_GoBack"/>
      <w:bookmarkEnd w:id="0"/>
      <w:r w:rsidR="003038ED" w:rsidRPr="0076439B">
        <w:t xml:space="preserve"> dos objetivos definidos para o estágio</w:t>
      </w:r>
      <w:r w:rsidR="00942F6A" w:rsidRPr="0076439B">
        <w:t xml:space="preserve"> (</w:t>
      </w:r>
      <w:r w:rsidR="004B21B8" w:rsidRPr="0076439B">
        <w:t xml:space="preserve">ou seja, o </w:t>
      </w:r>
      <w:r w:rsidR="00942F6A" w:rsidRPr="0076439B">
        <w:t xml:space="preserve">plano de trabalhos definitivo). </w:t>
      </w:r>
      <w:r w:rsidR="003038ED" w:rsidRPr="0076439B">
        <w:t>Neste contexto deverão ainda ser descritas as metodologias e ferramentas a usar ao longo do projeto de estágio. Finalmente, o</w:t>
      </w:r>
      <w:r w:rsidR="00942F6A" w:rsidRPr="0076439B">
        <w:t xml:space="preserve"> aluno </w:t>
      </w:r>
      <w:r w:rsidR="00F16FEC" w:rsidRPr="0076439B">
        <w:t>deverá</w:t>
      </w:r>
      <w:r w:rsidR="003038ED" w:rsidRPr="0076439B">
        <w:t xml:space="preserve"> </w:t>
      </w:r>
      <w:r w:rsidR="00942F6A" w:rsidRPr="0076439B">
        <w:t xml:space="preserve">descrever </w:t>
      </w:r>
      <w:r w:rsidR="00866432" w:rsidRPr="0076439B">
        <w:t xml:space="preserve">as </w:t>
      </w:r>
      <w:r w:rsidR="00942F6A" w:rsidRPr="0076439B">
        <w:t xml:space="preserve">dificuldades que encontrou </w:t>
      </w:r>
      <w:r w:rsidR="000A2417" w:rsidRPr="0076439B">
        <w:t xml:space="preserve">nesta fase de adaptação </w:t>
      </w:r>
      <w:r w:rsidR="00942F6A" w:rsidRPr="0076439B">
        <w:t xml:space="preserve">e </w:t>
      </w:r>
      <w:r w:rsidR="00D5258D" w:rsidRPr="0076439B">
        <w:t>a sua resolução</w:t>
      </w:r>
      <w:r w:rsidR="00923114" w:rsidRPr="0076439B">
        <w:t>, justificando</w:t>
      </w:r>
      <w:r w:rsidR="00942F6A" w:rsidRPr="0076439B">
        <w:t xml:space="preserve">. </w:t>
      </w:r>
      <w:r w:rsidR="00FD789F" w:rsidRPr="0076439B">
        <w:t>É importante nesta fase ficar bem definido o âmbito</w:t>
      </w:r>
      <w:r w:rsidR="00AB1BE9" w:rsidRPr="0076439B">
        <w:t>, coerência global,</w:t>
      </w:r>
      <w:r w:rsidR="00F72C6B" w:rsidRPr="0076439B">
        <w:t xml:space="preserve"> e conteúdo do trabalho</w:t>
      </w:r>
      <w:r w:rsidR="00AB1BE9" w:rsidRPr="0076439B">
        <w:t>.</w:t>
      </w:r>
    </w:p>
    <w:p w14:paraId="58E51FD9" w14:textId="65CBB457" w:rsidR="000C20A9" w:rsidRPr="00241C95" w:rsidRDefault="00C57449" w:rsidP="000C20A9">
      <w:pPr>
        <w:rPr>
          <w:b/>
          <w:sz w:val="24"/>
        </w:rPr>
      </w:pPr>
      <w:r>
        <w:rPr>
          <w:b/>
          <w:sz w:val="24"/>
        </w:rPr>
        <w:t>Avaliação</w:t>
      </w:r>
      <w:r w:rsidR="000C20A9" w:rsidRPr="00241C95">
        <w:rPr>
          <w:b/>
          <w:sz w:val="24"/>
        </w:rPr>
        <w:t xml:space="preserve"> Intercalar: </w:t>
      </w:r>
    </w:p>
    <w:p w14:paraId="6903AEC8" w14:textId="0878BC0B" w:rsidR="000C20A9" w:rsidRPr="00241C95" w:rsidRDefault="000C20A9" w:rsidP="000C20A9">
      <w:pPr>
        <w:jc w:val="both"/>
      </w:pPr>
      <w:r>
        <w:t xml:space="preserve">2. </w:t>
      </w:r>
      <w:r w:rsidR="007A274C" w:rsidRPr="00241C95">
        <w:t xml:space="preserve">Esta parte do relatório deve ser </w:t>
      </w:r>
      <w:r w:rsidR="007A274C">
        <w:t>elaborada</w:t>
      </w:r>
      <w:r w:rsidR="007A274C" w:rsidRPr="00241C95">
        <w:t xml:space="preserve"> pelo aluno </w:t>
      </w:r>
      <w:r w:rsidRPr="00241C95">
        <w:t xml:space="preserve">ao fim de </w:t>
      </w:r>
      <w:r w:rsidRPr="00C12D5B">
        <w:t>10-13 semanas de estágio</w:t>
      </w:r>
      <w:r w:rsidR="002621B1" w:rsidRPr="00C12D5B">
        <w:t>.</w:t>
      </w:r>
      <w:r w:rsidR="002621B1">
        <w:t xml:space="preserve"> Neste</w:t>
      </w:r>
      <w:r w:rsidRPr="00241C95">
        <w:t xml:space="preserve"> </w:t>
      </w:r>
      <w:r w:rsidR="00D20D46">
        <w:t>momento</w:t>
      </w:r>
      <w:r w:rsidRPr="00241C95">
        <w:t xml:space="preserve"> </w:t>
      </w:r>
      <w:r>
        <w:t>deverá realizar-se</w:t>
      </w:r>
      <w:r w:rsidRPr="00241C95">
        <w:t xml:space="preserve"> </w:t>
      </w:r>
      <w:r w:rsidR="002621B1">
        <w:t>obrigato</w:t>
      </w:r>
      <w:r w:rsidR="00511655">
        <w:t xml:space="preserve">riamente </w:t>
      </w:r>
      <w:r w:rsidRPr="00241C95">
        <w:t xml:space="preserve">uma </w:t>
      </w:r>
      <w:r w:rsidR="00B74229">
        <w:t xml:space="preserve">reunião entre o aluno, </w:t>
      </w:r>
      <w:r w:rsidRPr="00241C95">
        <w:t xml:space="preserve">o </w:t>
      </w:r>
      <w:r w:rsidR="00427A39">
        <w:t>orientador do DI</w:t>
      </w:r>
      <w:r w:rsidR="00B74229">
        <w:t xml:space="preserve"> e o </w:t>
      </w:r>
      <w:r w:rsidR="00A81B73">
        <w:t>coordenador externo</w:t>
      </w:r>
      <w:r w:rsidRPr="00241C95">
        <w:t xml:space="preserve">. Uma vez </w:t>
      </w:r>
      <w:r>
        <w:t>concluída</w:t>
      </w:r>
      <w:r w:rsidRPr="00241C95">
        <w:t xml:space="preserve"> esta avaliação, deverão faltar </w:t>
      </w:r>
      <w:r w:rsidR="005E54DD">
        <w:t>cerca</w:t>
      </w:r>
      <w:r w:rsidR="00C12D5B">
        <w:t xml:space="preserve"> de 7</w:t>
      </w:r>
      <w:r w:rsidRPr="00241C95">
        <w:t xml:space="preserve"> semanas para o estágio</w:t>
      </w:r>
      <w:r w:rsidR="005734BF">
        <w:t xml:space="preserve"> terminar</w:t>
      </w:r>
      <w:r w:rsidRPr="00241C95">
        <w:t xml:space="preserve">. </w:t>
      </w:r>
      <w:r w:rsidR="005B758D">
        <w:t>Na avaliação intercalar, o</w:t>
      </w:r>
      <w:r w:rsidRPr="00241C95">
        <w:t xml:space="preserve"> relatório deverá incluir </w:t>
      </w:r>
      <w:r w:rsidR="00720579">
        <w:t xml:space="preserve">a descrição do trabalho realizado, </w:t>
      </w:r>
      <w:r w:rsidR="00B70BEF">
        <w:t>e uma</w:t>
      </w:r>
      <w:r w:rsidRPr="00241C95">
        <w:t xml:space="preserve"> atualização do plano de trabalhos inicial, uma descrição dos desvios </w:t>
      </w:r>
      <w:r w:rsidR="00CB31B4">
        <w:t>ao mesmo</w:t>
      </w:r>
      <w:r w:rsidRPr="00241C95">
        <w:t xml:space="preserve"> e das dificuldades endereçadas, se existirem.</w:t>
      </w:r>
    </w:p>
    <w:p w14:paraId="44D7E061" w14:textId="77777777" w:rsidR="00E53350" w:rsidRPr="00241C95" w:rsidRDefault="00E53350" w:rsidP="00E53350">
      <w:pPr>
        <w:rPr>
          <w:b/>
          <w:sz w:val="24"/>
        </w:rPr>
      </w:pPr>
      <w:r w:rsidRPr="00241C95">
        <w:rPr>
          <w:b/>
          <w:sz w:val="24"/>
        </w:rPr>
        <w:t xml:space="preserve">Avaliação final: </w:t>
      </w:r>
    </w:p>
    <w:p w14:paraId="28C7B764" w14:textId="24BB1634" w:rsidR="00E53350" w:rsidRPr="00241C95" w:rsidRDefault="009F75E0" w:rsidP="00E53350">
      <w:pPr>
        <w:spacing w:after="0"/>
        <w:jc w:val="both"/>
      </w:pPr>
      <w:r>
        <w:t xml:space="preserve">3. </w:t>
      </w:r>
      <w:r w:rsidR="00CE5B84" w:rsidRPr="00241C95">
        <w:t xml:space="preserve">Esta parte do relatório deve ser </w:t>
      </w:r>
      <w:r w:rsidR="00CE5B84">
        <w:t>elaborada</w:t>
      </w:r>
      <w:r w:rsidR="00CE5B84" w:rsidRPr="00241C95">
        <w:t xml:space="preserve"> pelo aluno </w:t>
      </w:r>
      <w:r w:rsidR="00326609">
        <w:t xml:space="preserve">no </w:t>
      </w:r>
      <w:r w:rsidR="00E53350" w:rsidRPr="00241C95">
        <w:t xml:space="preserve">final de 18 semanas de estágio. O aluno deverá </w:t>
      </w:r>
      <w:r w:rsidR="00F6290C">
        <w:t>abordar</w:t>
      </w:r>
      <w:r w:rsidR="00E53350" w:rsidRPr="00241C95">
        <w:t>:</w:t>
      </w:r>
    </w:p>
    <w:p w14:paraId="10D33C1E" w14:textId="0427BE53" w:rsidR="00E53350" w:rsidRDefault="008B7C67" w:rsidP="00E53350">
      <w:pPr>
        <w:pStyle w:val="ListParagraph"/>
        <w:numPr>
          <w:ilvl w:val="0"/>
          <w:numId w:val="27"/>
        </w:numPr>
        <w:jc w:val="both"/>
      </w:pPr>
      <w:r>
        <w:t>Os o</w:t>
      </w:r>
      <w:r w:rsidR="00E53350" w:rsidRPr="00241C95">
        <w:t xml:space="preserve">bjetivos </w:t>
      </w:r>
      <w:r w:rsidR="00490564">
        <w:t>gerais</w:t>
      </w:r>
      <w:r w:rsidR="00E53350" w:rsidRPr="00241C95">
        <w:t xml:space="preserve"> do </w:t>
      </w:r>
      <w:r w:rsidR="003D049A">
        <w:t xml:space="preserve">trabalho </w:t>
      </w:r>
      <w:r w:rsidR="000B7ACB">
        <w:t>efetuado</w:t>
      </w:r>
      <w:r w:rsidR="004F0499">
        <w:t xml:space="preserve"> e o seu contexto</w:t>
      </w:r>
    </w:p>
    <w:p w14:paraId="12B5F4A3" w14:textId="6FACC191" w:rsidR="00E53350" w:rsidRPr="00241C95" w:rsidRDefault="00E53350" w:rsidP="00E53350">
      <w:pPr>
        <w:pStyle w:val="ListParagraph"/>
        <w:numPr>
          <w:ilvl w:val="0"/>
          <w:numId w:val="27"/>
        </w:numPr>
        <w:jc w:val="both"/>
      </w:pPr>
      <w:r>
        <w:t>A solução técnica adotada</w:t>
      </w:r>
      <w:r w:rsidR="00CF62A0">
        <w:t xml:space="preserve"> e sua justificação</w:t>
      </w:r>
    </w:p>
    <w:p w14:paraId="6976CB5B" w14:textId="2346A83A" w:rsidR="00E53350" w:rsidRPr="00241C95" w:rsidRDefault="00456232" w:rsidP="00E53350">
      <w:pPr>
        <w:pStyle w:val="ListParagraph"/>
        <w:numPr>
          <w:ilvl w:val="0"/>
          <w:numId w:val="27"/>
        </w:numPr>
        <w:jc w:val="both"/>
      </w:pPr>
      <w:r>
        <w:t xml:space="preserve">Os </w:t>
      </w:r>
      <w:r w:rsidR="00CC0FD7">
        <w:t>r</w:t>
      </w:r>
      <w:r w:rsidR="00E53350" w:rsidRPr="00241C95">
        <w:t>esultados obtidos</w:t>
      </w:r>
    </w:p>
    <w:p w14:paraId="0D646077" w14:textId="70CCF281" w:rsidR="00E53350" w:rsidRPr="00241C95" w:rsidRDefault="00450955" w:rsidP="00E53350">
      <w:pPr>
        <w:pStyle w:val="ListParagraph"/>
        <w:numPr>
          <w:ilvl w:val="0"/>
          <w:numId w:val="27"/>
        </w:numPr>
        <w:jc w:val="both"/>
      </w:pPr>
      <w:r>
        <w:t>O</w:t>
      </w:r>
      <w:r w:rsidR="00E53350" w:rsidRPr="00241C95">
        <w:t xml:space="preserve"> estado de desenvolvimento de cada uma das tarefas </w:t>
      </w:r>
      <w:r w:rsidR="00657EC5">
        <w:t>do plano de trabalhos</w:t>
      </w:r>
      <w:r w:rsidR="00E53350" w:rsidRPr="00241C95">
        <w:t xml:space="preserve">, </w:t>
      </w:r>
      <w:r w:rsidR="008116B5">
        <w:t xml:space="preserve">indicando </w:t>
      </w:r>
      <w:r w:rsidR="00E53350" w:rsidRPr="00241C95">
        <w:t xml:space="preserve">se foram completadas como </w:t>
      </w:r>
      <w:r w:rsidR="00FA0EA6">
        <w:t>planeado</w:t>
      </w:r>
      <w:r w:rsidR="00E53350" w:rsidRPr="00241C95">
        <w:t xml:space="preserve"> e, em caso negativo, o que ficou por fazer</w:t>
      </w:r>
      <w:r w:rsidR="00131AD4">
        <w:t xml:space="preserve"> e porquê</w:t>
      </w:r>
      <w:r w:rsidR="00E53350" w:rsidRPr="00241C95">
        <w:t>;</w:t>
      </w:r>
    </w:p>
    <w:p w14:paraId="57F8FA0B" w14:textId="1DBE256E" w:rsidR="00E53350" w:rsidRPr="00241C95" w:rsidRDefault="00202731" w:rsidP="00E024BF">
      <w:pPr>
        <w:pStyle w:val="ListParagraph"/>
        <w:numPr>
          <w:ilvl w:val="0"/>
          <w:numId w:val="27"/>
        </w:numPr>
        <w:jc w:val="both"/>
      </w:pPr>
      <w:r w:rsidRPr="00202731">
        <w:t xml:space="preserve">A </w:t>
      </w:r>
      <w:r w:rsidR="004558E7">
        <w:t>f</w:t>
      </w:r>
      <w:r>
        <w:t>ormação recebida, os</w:t>
      </w:r>
      <w:r w:rsidRPr="00202731">
        <w:t xml:space="preserve"> conhecimentos adquiridos</w:t>
      </w:r>
      <w:r w:rsidR="002621B1">
        <w:t>,</w:t>
      </w:r>
      <w:r w:rsidRPr="00202731">
        <w:rPr>
          <w:b/>
        </w:rPr>
        <w:t xml:space="preserve"> </w:t>
      </w:r>
      <w:r w:rsidR="001E4B16">
        <w:t>a</w:t>
      </w:r>
      <w:r w:rsidR="00E53350" w:rsidRPr="00241C95">
        <w:t>s dificuldades encontradas</w:t>
      </w:r>
      <w:r w:rsidR="00E024BF">
        <w:t>, a</w:t>
      </w:r>
      <w:r w:rsidR="00E53350" w:rsidRPr="00241C95">
        <w:t>s lições aprendidas.</w:t>
      </w:r>
    </w:p>
    <w:p w14:paraId="3DBECC7F" w14:textId="6CB85AB1" w:rsidR="00942F6A" w:rsidRPr="00241C95" w:rsidRDefault="00C7133B" w:rsidP="00683E62">
      <w:pPr>
        <w:jc w:val="both"/>
      </w:pPr>
      <w:r w:rsidRPr="00CF0F4B">
        <w:t>Durante a sessão de avaliação final do estágio, todas as partes do relatório poderão ser discutidas.</w:t>
      </w:r>
      <w:r w:rsidR="00F42876" w:rsidRPr="00CF0F4B">
        <w:t xml:space="preserve"> O orientador do Estágio no DI assim como o coordenador do Estágio na empresa deverão estar presentes nesta sessão.</w:t>
      </w:r>
    </w:p>
    <w:sectPr w:rsidR="00942F6A" w:rsidRPr="00241C95" w:rsidSect="00B40DDB">
      <w:footerReference w:type="default" r:id="rId9"/>
      <w:pgSz w:w="11906" w:h="16838"/>
      <w:pgMar w:top="567" w:right="567" w:bottom="567" w:left="56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155D246" w14:textId="77777777" w:rsidR="001130EE" w:rsidRDefault="001130EE" w:rsidP="00537F84">
      <w:pPr>
        <w:spacing w:after="0" w:line="240" w:lineRule="auto"/>
      </w:pPr>
      <w:r>
        <w:separator/>
      </w:r>
    </w:p>
  </w:endnote>
  <w:endnote w:type="continuationSeparator" w:id="0">
    <w:p w14:paraId="4F692B6E" w14:textId="77777777" w:rsidR="001130EE" w:rsidRDefault="001130EE" w:rsidP="00537F8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  <w:embedRegular r:id="rId1" w:fontKey="{2C742428-AB15-42E4-B8CD-62782FDB1F92}"/>
    <w:embedBold r:id="rId2" w:fontKey="{086D2478-35BB-4E52-8035-AB5952309731}"/>
    <w:embedItalic r:id="rId3" w:fontKey="{7C2595E7-86BD-4FD5-B859-46AF5F557862}"/>
    <w:embedBoldItalic r:id="rId4" w:fontKey="{DE0DB51C-4651-4FA5-B591-D3525B03995B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5" w:fontKey="{96083C4B-DDB7-48BC-A222-9F58C9AA1D28}"/>
    <w:embedBold r:id="rId6" w:fontKey="{FF4B6A46-525F-4FD0-80EE-0816D738529F}"/>
  </w:font>
  <w:font w:name="MS Gothic">
    <w:altName w:val="ＭＳ ゴシック"/>
    <w:panose1 w:val="020B0609070205080204"/>
    <w:charset w:val="80"/>
    <w:family w:val="modern"/>
    <w:notTrueType/>
    <w:pitch w:val="fixed"/>
    <w:sig w:usb0="00000001" w:usb1="08070000" w:usb2="00000010" w:usb3="00000000" w:csb0="0002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7" w:fontKey="{EE9CEE53-8847-4361-86B6-A8967EB8427B}"/>
  </w:font>
  <w:font w:name="ヒラギノ角ゴ Pro W3">
    <w:altName w:val="Times New Roman"/>
    <w:charset w:val="00"/>
    <w:family w:val="roman"/>
    <w:pitch w:val="default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464BD0A" w14:textId="77777777" w:rsidR="001C0FE0" w:rsidRDefault="001C0FE0">
    <w:pPr>
      <w:pStyle w:val="Footer"/>
      <w:jc w:val="center"/>
      <w:rPr>
        <w:caps/>
        <w:noProof/>
        <w:color w:val="4F81BD" w:themeColor="accent1"/>
      </w:rPr>
    </w:pPr>
    <w:r>
      <w:rPr>
        <w:caps/>
        <w:color w:val="4F81BD" w:themeColor="accent1"/>
      </w:rPr>
      <w:fldChar w:fldCharType="begin"/>
    </w:r>
    <w:r>
      <w:rPr>
        <w:caps/>
        <w:color w:val="4F81BD" w:themeColor="accent1"/>
      </w:rPr>
      <w:instrText xml:space="preserve"> PAGE   \* MERGEFORMAT </w:instrText>
    </w:r>
    <w:r>
      <w:rPr>
        <w:caps/>
        <w:color w:val="4F81BD" w:themeColor="accent1"/>
      </w:rPr>
      <w:fldChar w:fldCharType="separate"/>
    </w:r>
    <w:r w:rsidR="00123BEE">
      <w:rPr>
        <w:caps/>
        <w:noProof/>
        <w:color w:val="4F81BD" w:themeColor="accent1"/>
      </w:rPr>
      <w:t>3</w:t>
    </w:r>
    <w:r>
      <w:rPr>
        <w:caps/>
        <w:noProof/>
        <w:color w:val="4F81BD" w:themeColor="accent1"/>
      </w:rPr>
      <w:fldChar w:fldCharType="end"/>
    </w:r>
  </w:p>
  <w:p w14:paraId="1725AD35" w14:textId="77777777" w:rsidR="008E40D2" w:rsidRDefault="008E40D2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4B078B37" w14:textId="77777777" w:rsidR="001130EE" w:rsidRDefault="001130EE" w:rsidP="00537F84">
      <w:pPr>
        <w:spacing w:after="0" w:line="240" w:lineRule="auto"/>
      </w:pPr>
      <w:r>
        <w:separator/>
      </w:r>
    </w:p>
  </w:footnote>
  <w:footnote w:type="continuationSeparator" w:id="0">
    <w:p w14:paraId="44D3108E" w14:textId="77777777" w:rsidR="001130EE" w:rsidRDefault="001130EE" w:rsidP="00537F8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00001"/>
    <w:multiLevelType w:val="multilevel"/>
    <w:tmpl w:val="894EE873"/>
    <w:lvl w:ilvl="0">
      <w:numFmt w:val="bullet"/>
      <w:lvlText w:val=""/>
      <w:lvlJc w:val="left"/>
      <w:pPr>
        <w:tabs>
          <w:tab w:val="num" w:pos="57"/>
        </w:tabs>
        <w:ind w:left="57" w:firstLine="0"/>
      </w:pPr>
      <w:rPr>
        <w:rFonts w:hint="default"/>
        <w:position w:val="0"/>
      </w:rPr>
    </w:lvl>
    <w:lvl w:ilvl="1">
      <w:start w:val="1"/>
      <w:numFmt w:val="bullet"/>
      <w:lvlText w:val=""/>
      <w:lvlJc w:val="left"/>
      <w:pPr>
        <w:tabs>
          <w:tab w:val="num" w:pos="720"/>
        </w:tabs>
        <w:ind w:left="720" w:firstLine="0"/>
      </w:pPr>
      <w:rPr>
        <w:rFonts w:hint="default"/>
        <w:position w:val="0"/>
      </w:rPr>
    </w:lvl>
    <w:lvl w:ilvl="2">
      <w:start w:val="1"/>
      <w:numFmt w:val="bullet"/>
      <w:lvlText w:val=""/>
      <w:lvlJc w:val="left"/>
      <w:pPr>
        <w:tabs>
          <w:tab w:val="num" w:pos="1440"/>
        </w:tabs>
        <w:ind w:left="1440" w:firstLine="0"/>
      </w:pPr>
      <w:rPr>
        <w:rFonts w:hint="default"/>
        <w:position w:val="0"/>
      </w:rPr>
    </w:lvl>
    <w:lvl w:ilvl="3">
      <w:start w:val="1"/>
      <w:numFmt w:val="bullet"/>
      <w:lvlText w:val=""/>
      <w:lvlJc w:val="left"/>
      <w:pPr>
        <w:tabs>
          <w:tab w:val="num" w:pos="2160"/>
        </w:tabs>
        <w:ind w:left="2160" w:firstLine="0"/>
      </w:pPr>
      <w:rPr>
        <w:rFonts w:hint="default"/>
        <w:position w:val="0"/>
      </w:rPr>
    </w:lvl>
    <w:lvl w:ilvl="4">
      <w:start w:val="1"/>
      <w:numFmt w:val="bullet"/>
      <w:lvlText w:val=""/>
      <w:lvlJc w:val="left"/>
      <w:pPr>
        <w:tabs>
          <w:tab w:val="num" w:pos="2880"/>
        </w:tabs>
        <w:ind w:left="2880" w:firstLine="0"/>
      </w:pPr>
      <w:rPr>
        <w:rFonts w:hint="default"/>
        <w:position w:val="0"/>
      </w:rPr>
    </w:lvl>
    <w:lvl w:ilvl="5">
      <w:start w:val="1"/>
      <w:numFmt w:val="bullet"/>
      <w:lvlText w:val=""/>
      <w:lvlJc w:val="left"/>
      <w:pPr>
        <w:tabs>
          <w:tab w:val="num" w:pos="3600"/>
        </w:tabs>
        <w:ind w:left="3600" w:firstLine="0"/>
      </w:pPr>
      <w:rPr>
        <w:rFonts w:hint="default"/>
        <w:position w:val="0"/>
      </w:rPr>
    </w:lvl>
    <w:lvl w:ilvl="6">
      <w:start w:val="1"/>
      <w:numFmt w:val="bullet"/>
      <w:lvlText w:val=""/>
      <w:lvlJc w:val="left"/>
      <w:pPr>
        <w:tabs>
          <w:tab w:val="num" w:pos="4320"/>
        </w:tabs>
        <w:ind w:left="4320" w:firstLine="0"/>
      </w:pPr>
      <w:rPr>
        <w:rFonts w:hint="default"/>
        <w:position w:val="0"/>
      </w:rPr>
    </w:lvl>
    <w:lvl w:ilvl="7">
      <w:start w:val="1"/>
      <w:numFmt w:val="bullet"/>
      <w:lvlText w:val=""/>
      <w:lvlJc w:val="left"/>
      <w:pPr>
        <w:tabs>
          <w:tab w:val="num" w:pos="5040"/>
        </w:tabs>
        <w:ind w:left="5040" w:firstLine="0"/>
      </w:pPr>
      <w:rPr>
        <w:rFonts w:hint="default"/>
        <w:position w:val="0"/>
      </w:rPr>
    </w:lvl>
    <w:lvl w:ilvl="8">
      <w:start w:val="1"/>
      <w:numFmt w:val="bullet"/>
      <w:lvlText w:val=""/>
      <w:lvlJc w:val="left"/>
      <w:pPr>
        <w:tabs>
          <w:tab w:val="num" w:pos="5760"/>
        </w:tabs>
        <w:ind w:left="5760" w:firstLine="0"/>
      </w:pPr>
      <w:rPr>
        <w:rFonts w:hint="default"/>
        <w:position w:val="0"/>
      </w:rPr>
    </w:lvl>
  </w:abstractNum>
  <w:abstractNum w:abstractNumId="1" w15:restartNumberingAfterBreak="0">
    <w:nsid w:val="00000002"/>
    <w:multiLevelType w:val="multilevel"/>
    <w:tmpl w:val="894EE874"/>
    <w:lvl w:ilvl="0">
      <w:numFmt w:val="bullet"/>
      <w:lvlText w:val=""/>
      <w:lvlJc w:val="left"/>
      <w:pPr>
        <w:tabs>
          <w:tab w:val="num" w:pos="57"/>
        </w:tabs>
        <w:ind w:left="57" w:firstLine="0"/>
      </w:pPr>
      <w:rPr>
        <w:rFonts w:hint="default"/>
        <w:position w:val="0"/>
      </w:rPr>
    </w:lvl>
    <w:lvl w:ilvl="1">
      <w:start w:val="1"/>
      <w:numFmt w:val="bullet"/>
      <w:lvlText w:val=""/>
      <w:lvlJc w:val="left"/>
      <w:pPr>
        <w:tabs>
          <w:tab w:val="num" w:pos="720"/>
        </w:tabs>
        <w:ind w:left="720" w:firstLine="0"/>
      </w:pPr>
      <w:rPr>
        <w:rFonts w:hint="default"/>
        <w:position w:val="0"/>
      </w:rPr>
    </w:lvl>
    <w:lvl w:ilvl="2">
      <w:start w:val="1"/>
      <w:numFmt w:val="bullet"/>
      <w:lvlText w:val=""/>
      <w:lvlJc w:val="left"/>
      <w:pPr>
        <w:tabs>
          <w:tab w:val="num" w:pos="1440"/>
        </w:tabs>
        <w:ind w:left="1440" w:firstLine="0"/>
      </w:pPr>
      <w:rPr>
        <w:rFonts w:hint="default"/>
        <w:position w:val="0"/>
      </w:rPr>
    </w:lvl>
    <w:lvl w:ilvl="3">
      <w:start w:val="1"/>
      <w:numFmt w:val="bullet"/>
      <w:lvlText w:val=""/>
      <w:lvlJc w:val="left"/>
      <w:pPr>
        <w:tabs>
          <w:tab w:val="num" w:pos="2160"/>
        </w:tabs>
        <w:ind w:left="2160" w:firstLine="0"/>
      </w:pPr>
      <w:rPr>
        <w:rFonts w:hint="default"/>
        <w:position w:val="0"/>
      </w:rPr>
    </w:lvl>
    <w:lvl w:ilvl="4">
      <w:start w:val="1"/>
      <w:numFmt w:val="bullet"/>
      <w:lvlText w:val=""/>
      <w:lvlJc w:val="left"/>
      <w:pPr>
        <w:tabs>
          <w:tab w:val="num" w:pos="2880"/>
        </w:tabs>
        <w:ind w:left="2880" w:firstLine="0"/>
      </w:pPr>
      <w:rPr>
        <w:rFonts w:hint="default"/>
        <w:position w:val="0"/>
      </w:rPr>
    </w:lvl>
    <w:lvl w:ilvl="5">
      <w:start w:val="1"/>
      <w:numFmt w:val="bullet"/>
      <w:lvlText w:val=""/>
      <w:lvlJc w:val="left"/>
      <w:pPr>
        <w:tabs>
          <w:tab w:val="num" w:pos="3600"/>
        </w:tabs>
        <w:ind w:left="3600" w:firstLine="0"/>
      </w:pPr>
      <w:rPr>
        <w:rFonts w:hint="default"/>
        <w:position w:val="0"/>
      </w:rPr>
    </w:lvl>
    <w:lvl w:ilvl="6">
      <w:start w:val="1"/>
      <w:numFmt w:val="bullet"/>
      <w:lvlText w:val=""/>
      <w:lvlJc w:val="left"/>
      <w:pPr>
        <w:tabs>
          <w:tab w:val="num" w:pos="4320"/>
        </w:tabs>
        <w:ind w:left="4320" w:firstLine="0"/>
      </w:pPr>
      <w:rPr>
        <w:rFonts w:hint="default"/>
        <w:position w:val="0"/>
      </w:rPr>
    </w:lvl>
    <w:lvl w:ilvl="7">
      <w:start w:val="1"/>
      <w:numFmt w:val="bullet"/>
      <w:lvlText w:val=""/>
      <w:lvlJc w:val="left"/>
      <w:pPr>
        <w:tabs>
          <w:tab w:val="num" w:pos="5040"/>
        </w:tabs>
        <w:ind w:left="5040" w:firstLine="0"/>
      </w:pPr>
      <w:rPr>
        <w:rFonts w:hint="default"/>
        <w:position w:val="0"/>
      </w:rPr>
    </w:lvl>
    <w:lvl w:ilvl="8">
      <w:start w:val="1"/>
      <w:numFmt w:val="bullet"/>
      <w:lvlText w:val=""/>
      <w:lvlJc w:val="left"/>
      <w:pPr>
        <w:tabs>
          <w:tab w:val="num" w:pos="5760"/>
        </w:tabs>
        <w:ind w:left="5760" w:firstLine="0"/>
      </w:pPr>
      <w:rPr>
        <w:rFonts w:hint="default"/>
        <w:position w:val="0"/>
      </w:rPr>
    </w:lvl>
  </w:abstractNum>
  <w:abstractNum w:abstractNumId="2" w15:restartNumberingAfterBreak="0">
    <w:nsid w:val="00000003"/>
    <w:multiLevelType w:val="multilevel"/>
    <w:tmpl w:val="894EE875"/>
    <w:lvl w:ilvl="0">
      <w:numFmt w:val="bullet"/>
      <w:lvlText w:val=""/>
      <w:lvlJc w:val="left"/>
      <w:pPr>
        <w:tabs>
          <w:tab w:val="num" w:pos="57"/>
        </w:tabs>
        <w:ind w:left="57" w:firstLine="0"/>
      </w:pPr>
      <w:rPr>
        <w:rFonts w:hint="default"/>
        <w:position w:val="0"/>
      </w:rPr>
    </w:lvl>
    <w:lvl w:ilvl="1">
      <w:start w:val="1"/>
      <w:numFmt w:val="bullet"/>
      <w:lvlText w:val=""/>
      <w:lvlJc w:val="left"/>
      <w:pPr>
        <w:tabs>
          <w:tab w:val="num" w:pos="720"/>
        </w:tabs>
        <w:ind w:left="720" w:firstLine="0"/>
      </w:pPr>
      <w:rPr>
        <w:rFonts w:hint="default"/>
        <w:position w:val="0"/>
      </w:rPr>
    </w:lvl>
    <w:lvl w:ilvl="2">
      <w:start w:val="1"/>
      <w:numFmt w:val="bullet"/>
      <w:lvlText w:val=""/>
      <w:lvlJc w:val="left"/>
      <w:pPr>
        <w:tabs>
          <w:tab w:val="num" w:pos="1440"/>
        </w:tabs>
        <w:ind w:left="1440" w:firstLine="0"/>
      </w:pPr>
      <w:rPr>
        <w:rFonts w:hint="default"/>
        <w:position w:val="0"/>
      </w:rPr>
    </w:lvl>
    <w:lvl w:ilvl="3">
      <w:start w:val="1"/>
      <w:numFmt w:val="bullet"/>
      <w:lvlText w:val=""/>
      <w:lvlJc w:val="left"/>
      <w:pPr>
        <w:tabs>
          <w:tab w:val="num" w:pos="2160"/>
        </w:tabs>
        <w:ind w:left="2160" w:firstLine="0"/>
      </w:pPr>
      <w:rPr>
        <w:rFonts w:hint="default"/>
        <w:position w:val="0"/>
      </w:rPr>
    </w:lvl>
    <w:lvl w:ilvl="4">
      <w:start w:val="1"/>
      <w:numFmt w:val="bullet"/>
      <w:lvlText w:val=""/>
      <w:lvlJc w:val="left"/>
      <w:pPr>
        <w:tabs>
          <w:tab w:val="num" w:pos="2880"/>
        </w:tabs>
        <w:ind w:left="2880" w:firstLine="0"/>
      </w:pPr>
      <w:rPr>
        <w:rFonts w:hint="default"/>
        <w:position w:val="0"/>
      </w:rPr>
    </w:lvl>
    <w:lvl w:ilvl="5">
      <w:start w:val="1"/>
      <w:numFmt w:val="bullet"/>
      <w:lvlText w:val=""/>
      <w:lvlJc w:val="left"/>
      <w:pPr>
        <w:tabs>
          <w:tab w:val="num" w:pos="3600"/>
        </w:tabs>
        <w:ind w:left="3600" w:firstLine="0"/>
      </w:pPr>
      <w:rPr>
        <w:rFonts w:hint="default"/>
        <w:position w:val="0"/>
      </w:rPr>
    </w:lvl>
    <w:lvl w:ilvl="6">
      <w:start w:val="1"/>
      <w:numFmt w:val="bullet"/>
      <w:lvlText w:val=""/>
      <w:lvlJc w:val="left"/>
      <w:pPr>
        <w:tabs>
          <w:tab w:val="num" w:pos="4320"/>
        </w:tabs>
        <w:ind w:left="4320" w:firstLine="0"/>
      </w:pPr>
      <w:rPr>
        <w:rFonts w:hint="default"/>
        <w:position w:val="0"/>
      </w:rPr>
    </w:lvl>
    <w:lvl w:ilvl="7">
      <w:start w:val="1"/>
      <w:numFmt w:val="bullet"/>
      <w:lvlText w:val=""/>
      <w:lvlJc w:val="left"/>
      <w:pPr>
        <w:tabs>
          <w:tab w:val="num" w:pos="5040"/>
        </w:tabs>
        <w:ind w:left="5040" w:firstLine="0"/>
      </w:pPr>
      <w:rPr>
        <w:rFonts w:hint="default"/>
        <w:position w:val="0"/>
      </w:rPr>
    </w:lvl>
    <w:lvl w:ilvl="8">
      <w:start w:val="1"/>
      <w:numFmt w:val="bullet"/>
      <w:lvlText w:val=""/>
      <w:lvlJc w:val="left"/>
      <w:pPr>
        <w:tabs>
          <w:tab w:val="num" w:pos="5760"/>
        </w:tabs>
        <w:ind w:left="5760" w:firstLine="0"/>
      </w:pPr>
      <w:rPr>
        <w:rFonts w:hint="default"/>
        <w:position w:val="0"/>
      </w:rPr>
    </w:lvl>
  </w:abstractNum>
  <w:abstractNum w:abstractNumId="3" w15:restartNumberingAfterBreak="0">
    <w:nsid w:val="00000004"/>
    <w:multiLevelType w:val="multilevel"/>
    <w:tmpl w:val="894EE876"/>
    <w:lvl w:ilvl="0">
      <w:numFmt w:val="bullet"/>
      <w:lvlText w:val=""/>
      <w:lvlJc w:val="left"/>
      <w:pPr>
        <w:tabs>
          <w:tab w:val="num" w:pos="57"/>
        </w:tabs>
        <w:ind w:left="57" w:firstLine="0"/>
      </w:pPr>
      <w:rPr>
        <w:rFonts w:hint="default"/>
        <w:position w:val="0"/>
      </w:rPr>
    </w:lvl>
    <w:lvl w:ilvl="1">
      <w:start w:val="1"/>
      <w:numFmt w:val="bullet"/>
      <w:lvlText w:val=""/>
      <w:lvlJc w:val="left"/>
      <w:pPr>
        <w:tabs>
          <w:tab w:val="num" w:pos="720"/>
        </w:tabs>
        <w:ind w:left="720" w:firstLine="0"/>
      </w:pPr>
      <w:rPr>
        <w:rFonts w:hint="default"/>
        <w:position w:val="0"/>
      </w:rPr>
    </w:lvl>
    <w:lvl w:ilvl="2">
      <w:start w:val="1"/>
      <w:numFmt w:val="bullet"/>
      <w:lvlText w:val=""/>
      <w:lvlJc w:val="left"/>
      <w:pPr>
        <w:tabs>
          <w:tab w:val="num" w:pos="1440"/>
        </w:tabs>
        <w:ind w:left="1440" w:firstLine="0"/>
      </w:pPr>
      <w:rPr>
        <w:rFonts w:hint="default"/>
        <w:position w:val="0"/>
      </w:rPr>
    </w:lvl>
    <w:lvl w:ilvl="3">
      <w:start w:val="1"/>
      <w:numFmt w:val="bullet"/>
      <w:lvlText w:val=""/>
      <w:lvlJc w:val="left"/>
      <w:pPr>
        <w:tabs>
          <w:tab w:val="num" w:pos="2160"/>
        </w:tabs>
        <w:ind w:left="2160" w:firstLine="0"/>
      </w:pPr>
      <w:rPr>
        <w:rFonts w:hint="default"/>
        <w:position w:val="0"/>
      </w:rPr>
    </w:lvl>
    <w:lvl w:ilvl="4">
      <w:start w:val="1"/>
      <w:numFmt w:val="bullet"/>
      <w:lvlText w:val=""/>
      <w:lvlJc w:val="left"/>
      <w:pPr>
        <w:tabs>
          <w:tab w:val="num" w:pos="2880"/>
        </w:tabs>
        <w:ind w:left="2880" w:firstLine="0"/>
      </w:pPr>
      <w:rPr>
        <w:rFonts w:hint="default"/>
        <w:position w:val="0"/>
      </w:rPr>
    </w:lvl>
    <w:lvl w:ilvl="5">
      <w:start w:val="1"/>
      <w:numFmt w:val="bullet"/>
      <w:lvlText w:val=""/>
      <w:lvlJc w:val="left"/>
      <w:pPr>
        <w:tabs>
          <w:tab w:val="num" w:pos="3600"/>
        </w:tabs>
        <w:ind w:left="3600" w:firstLine="0"/>
      </w:pPr>
      <w:rPr>
        <w:rFonts w:hint="default"/>
        <w:position w:val="0"/>
      </w:rPr>
    </w:lvl>
    <w:lvl w:ilvl="6">
      <w:start w:val="1"/>
      <w:numFmt w:val="bullet"/>
      <w:lvlText w:val=""/>
      <w:lvlJc w:val="left"/>
      <w:pPr>
        <w:tabs>
          <w:tab w:val="num" w:pos="4320"/>
        </w:tabs>
        <w:ind w:left="4320" w:firstLine="0"/>
      </w:pPr>
      <w:rPr>
        <w:rFonts w:hint="default"/>
        <w:position w:val="0"/>
      </w:rPr>
    </w:lvl>
    <w:lvl w:ilvl="7">
      <w:start w:val="1"/>
      <w:numFmt w:val="bullet"/>
      <w:lvlText w:val=""/>
      <w:lvlJc w:val="left"/>
      <w:pPr>
        <w:tabs>
          <w:tab w:val="num" w:pos="5040"/>
        </w:tabs>
        <w:ind w:left="5040" w:firstLine="0"/>
      </w:pPr>
      <w:rPr>
        <w:rFonts w:hint="default"/>
        <w:position w:val="0"/>
      </w:rPr>
    </w:lvl>
    <w:lvl w:ilvl="8">
      <w:start w:val="1"/>
      <w:numFmt w:val="bullet"/>
      <w:lvlText w:val=""/>
      <w:lvlJc w:val="left"/>
      <w:pPr>
        <w:tabs>
          <w:tab w:val="num" w:pos="5760"/>
        </w:tabs>
        <w:ind w:left="5760" w:firstLine="0"/>
      </w:pPr>
      <w:rPr>
        <w:rFonts w:hint="default"/>
        <w:position w:val="0"/>
      </w:rPr>
    </w:lvl>
  </w:abstractNum>
  <w:abstractNum w:abstractNumId="4" w15:restartNumberingAfterBreak="0">
    <w:nsid w:val="00000005"/>
    <w:multiLevelType w:val="multilevel"/>
    <w:tmpl w:val="894EE877"/>
    <w:lvl w:ilvl="0">
      <w:numFmt w:val="bullet"/>
      <w:lvlText w:val=""/>
      <w:lvlJc w:val="left"/>
      <w:pPr>
        <w:tabs>
          <w:tab w:val="num" w:pos="57"/>
        </w:tabs>
        <w:ind w:left="57" w:firstLine="0"/>
      </w:pPr>
      <w:rPr>
        <w:rFonts w:hint="default"/>
        <w:position w:val="0"/>
      </w:rPr>
    </w:lvl>
    <w:lvl w:ilvl="1">
      <w:start w:val="1"/>
      <w:numFmt w:val="bullet"/>
      <w:lvlText w:val=""/>
      <w:lvlJc w:val="left"/>
      <w:pPr>
        <w:tabs>
          <w:tab w:val="num" w:pos="720"/>
        </w:tabs>
        <w:ind w:left="720" w:firstLine="0"/>
      </w:pPr>
      <w:rPr>
        <w:rFonts w:hint="default"/>
        <w:position w:val="0"/>
      </w:rPr>
    </w:lvl>
    <w:lvl w:ilvl="2">
      <w:start w:val="1"/>
      <w:numFmt w:val="bullet"/>
      <w:lvlText w:val=""/>
      <w:lvlJc w:val="left"/>
      <w:pPr>
        <w:tabs>
          <w:tab w:val="num" w:pos="1440"/>
        </w:tabs>
        <w:ind w:left="1440" w:firstLine="0"/>
      </w:pPr>
      <w:rPr>
        <w:rFonts w:hint="default"/>
        <w:position w:val="0"/>
      </w:rPr>
    </w:lvl>
    <w:lvl w:ilvl="3">
      <w:start w:val="1"/>
      <w:numFmt w:val="bullet"/>
      <w:lvlText w:val=""/>
      <w:lvlJc w:val="left"/>
      <w:pPr>
        <w:tabs>
          <w:tab w:val="num" w:pos="2160"/>
        </w:tabs>
        <w:ind w:left="2160" w:firstLine="0"/>
      </w:pPr>
      <w:rPr>
        <w:rFonts w:hint="default"/>
        <w:position w:val="0"/>
      </w:rPr>
    </w:lvl>
    <w:lvl w:ilvl="4">
      <w:start w:val="1"/>
      <w:numFmt w:val="bullet"/>
      <w:lvlText w:val=""/>
      <w:lvlJc w:val="left"/>
      <w:pPr>
        <w:tabs>
          <w:tab w:val="num" w:pos="2880"/>
        </w:tabs>
        <w:ind w:left="2880" w:firstLine="0"/>
      </w:pPr>
      <w:rPr>
        <w:rFonts w:hint="default"/>
        <w:position w:val="0"/>
      </w:rPr>
    </w:lvl>
    <w:lvl w:ilvl="5">
      <w:start w:val="1"/>
      <w:numFmt w:val="bullet"/>
      <w:lvlText w:val=""/>
      <w:lvlJc w:val="left"/>
      <w:pPr>
        <w:tabs>
          <w:tab w:val="num" w:pos="3600"/>
        </w:tabs>
        <w:ind w:left="3600" w:firstLine="0"/>
      </w:pPr>
      <w:rPr>
        <w:rFonts w:hint="default"/>
        <w:position w:val="0"/>
      </w:rPr>
    </w:lvl>
    <w:lvl w:ilvl="6">
      <w:start w:val="1"/>
      <w:numFmt w:val="bullet"/>
      <w:lvlText w:val=""/>
      <w:lvlJc w:val="left"/>
      <w:pPr>
        <w:tabs>
          <w:tab w:val="num" w:pos="4320"/>
        </w:tabs>
        <w:ind w:left="4320" w:firstLine="0"/>
      </w:pPr>
      <w:rPr>
        <w:rFonts w:hint="default"/>
        <w:position w:val="0"/>
      </w:rPr>
    </w:lvl>
    <w:lvl w:ilvl="7">
      <w:start w:val="1"/>
      <w:numFmt w:val="bullet"/>
      <w:lvlText w:val=""/>
      <w:lvlJc w:val="left"/>
      <w:pPr>
        <w:tabs>
          <w:tab w:val="num" w:pos="5040"/>
        </w:tabs>
        <w:ind w:left="5040" w:firstLine="0"/>
      </w:pPr>
      <w:rPr>
        <w:rFonts w:hint="default"/>
        <w:position w:val="0"/>
      </w:rPr>
    </w:lvl>
    <w:lvl w:ilvl="8">
      <w:start w:val="1"/>
      <w:numFmt w:val="bullet"/>
      <w:lvlText w:val=""/>
      <w:lvlJc w:val="left"/>
      <w:pPr>
        <w:tabs>
          <w:tab w:val="num" w:pos="5760"/>
        </w:tabs>
        <w:ind w:left="5760" w:firstLine="0"/>
      </w:pPr>
      <w:rPr>
        <w:rFonts w:hint="default"/>
        <w:position w:val="0"/>
      </w:rPr>
    </w:lvl>
  </w:abstractNum>
  <w:abstractNum w:abstractNumId="5" w15:restartNumberingAfterBreak="0">
    <w:nsid w:val="00000006"/>
    <w:multiLevelType w:val="multilevel"/>
    <w:tmpl w:val="894EE878"/>
    <w:lvl w:ilvl="0">
      <w:numFmt w:val="bullet"/>
      <w:lvlText w:val=""/>
      <w:lvlJc w:val="left"/>
      <w:pPr>
        <w:tabs>
          <w:tab w:val="num" w:pos="57"/>
        </w:tabs>
        <w:ind w:left="57" w:firstLine="0"/>
      </w:pPr>
      <w:rPr>
        <w:rFonts w:hint="default"/>
        <w:position w:val="0"/>
      </w:rPr>
    </w:lvl>
    <w:lvl w:ilvl="1">
      <w:start w:val="1"/>
      <w:numFmt w:val="bullet"/>
      <w:lvlText w:val=""/>
      <w:lvlJc w:val="left"/>
      <w:pPr>
        <w:tabs>
          <w:tab w:val="num" w:pos="720"/>
        </w:tabs>
        <w:ind w:left="720" w:firstLine="0"/>
      </w:pPr>
      <w:rPr>
        <w:rFonts w:hint="default"/>
        <w:position w:val="0"/>
      </w:rPr>
    </w:lvl>
    <w:lvl w:ilvl="2">
      <w:start w:val="1"/>
      <w:numFmt w:val="bullet"/>
      <w:lvlText w:val=""/>
      <w:lvlJc w:val="left"/>
      <w:pPr>
        <w:tabs>
          <w:tab w:val="num" w:pos="1440"/>
        </w:tabs>
        <w:ind w:left="1440" w:firstLine="0"/>
      </w:pPr>
      <w:rPr>
        <w:rFonts w:hint="default"/>
        <w:position w:val="0"/>
      </w:rPr>
    </w:lvl>
    <w:lvl w:ilvl="3">
      <w:start w:val="1"/>
      <w:numFmt w:val="bullet"/>
      <w:lvlText w:val=""/>
      <w:lvlJc w:val="left"/>
      <w:pPr>
        <w:tabs>
          <w:tab w:val="num" w:pos="2160"/>
        </w:tabs>
        <w:ind w:left="2160" w:firstLine="0"/>
      </w:pPr>
      <w:rPr>
        <w:rFonts w:hint="default"/>
        <w:position w:val="0"/>
      </w:rPr>
    </w:lvl>
    <w:lvl w:ilvl="4">
      <w:start w:val="1"/>
      <w:numFmt w:val="bullet"/>
      <w:lvlText w:val=""/>
      <w:lvlJc w:val="left"/>
      <w:pPr>
        <w:tabs>
          <w:tab w:val="num" w:pos="2880"/>
        </w:tabs>
        <w:ind w:left="2880" w:firstLine="0"/>
      </w:pPr>
      <w:rPr>
        <w:rFonts w:hint="default"/>
        <w:position w:val="0"/>
      </w:rPr>
    </w:lvl>
    <w:lvl w:ilvl="5">
      <w:start w:val="1"/>
      <w:numFmt w:val="bullet"/>
      <w:lvlText w:val=""/>
      <w:lvlJc w:val="left"/>
      <w:pPr>
        <w:tabs>
          <w:tab w:val="num" w:pos="3600"/>
        </w:tabs>
        <w:ind w:left="3600" w:firstLine="0"/>
      </w:pPr>
      <w:rPr>
        <w:rFonts w:hint="default"/>
        <w:position w:val="0"/>
      </w:rPr>
    </w:lvl>
    <w:lvl w:ilvl="6">
      <w:start w:val="1"/>
      <w:numFmt w:val="bullet"/>
      <w:lvlText w:val=""/>
      <w:lvlJc w:val="left"/>
      <w:pPr>
        <w:tabs>
          <w:tab w:val="num" w:pos="4320"/>
        </w:tabs>
        <w:ind w:left="4320" w:firstLine="0"/>
      </w:pPr>
      <w:rPr>
        <w:rFonts w:hint="default"/>
        <w:position w:val="0"/>
      </w:rPr>
    </w:lvl>
    <w:lvl w:ilvl="7">
      <w:start w:val="1"/>
      <w:numFmt w:val="bullet"/>
      <w:lvlText w:val=""/>
      <w:lvlJc w:val="left"/>
      <w:pPr>
        <w:tabs>
          <w:tab w:val="num" w:pos="5040"/>
        </w:tabs>
        <w:ind w:left="5040" w:firstLine="0"/>
      </w:pPr>
      <w:rPr>
        <w:rFonts w:hint="default"/>
        <w:position w:val="0"/>
      </w:rPr>
    </w:lvl>
    <w:lvl w:ilvl="8">
      <w:start w:val="1"/>
      <w:numFmt w:val="bullet"/>
      <w:lvlText w:val=""/>
      <w:lvlJc w:val="left"/>
      <w:pPr>
        <w:tabs>
          <w:tab w:val="num" w:pos="5760"/>
        </w:tabs>
        <w:ind w:left="5760" w:firstLine="0"/>
      </w:pPr>
      <w:rPr>
        <w:rFonts w:hint="default"/>
        <w:position w:val="0"/>
      </w:rPr>
    </w:lvl>
  </w:abstractNum>
  <w:abstractNum w:abstractNumId="6" w15:restartNumberingAfterBreak="0">
    <w:nsid w:val="00000007"/>
    <w:multiLevelType w:val="multilevel"/>
    <w:tmpl w:val="894EE879"/>
    <w:lvl w:ilvl="0">
      <w:numFmt w:val="bullet"/>
      <w:lvlText w:val=""/>
      <w:lvlJc w:val="left"/>
      <w:pPr>
        <w:tabs>
          <w:tab w:val="num" w:pos="57"/>
        </w:tabs>
        <w:ind w:left="57" w:firstLine="0"/>
      </w:pPr>
      <w:rPr>
        <w:rFonts w:hint="default"/>
        <w:position w:val="0"/>
      </w:rPr>
    </w:lvl>
    <w:lvl w:ilvl="1">
      <w:start w:val="1"/>
      <w:numFmt w:val="bullet"/>
      <w:lvlText w:val=""/>
      <w:lvlJc w:val="left"/>
      <w:pPr>
        <w:tabs>
          <w:tab w:val="num" w:pos="720"/>
        </w:tabs>
        <w:ind w:left="720" w:firstLine="0"/>
      </w:pPr>
      <w:rPr>
        <w:rFonts w:hint="default"/>
        <w:position w:val="0"/>
      </w:rPr>
    </w:lvl>
    <w:lvl w:ilvl="2">
      <w:start w:val="1"/>
      <w:numFmt w:val="bullet"/>
      <w:lvlText w:val=""/>
      <w:lvlJc w:val="left"/>
      <w:pPr>
        <w:tabs>
          <w:tab w:val="num" w:pos="1440"/>
        </w:tabs>
        <w:ind w:left="1440" w:firstLine="0"/>
      </w:pPr>
      <w:rPr>
        <w:rFonts w:hint="default"/>
        <w:position w:val="0"/>
      </w:rPr>
    </w:lvl>
    <w:lvl w:ilvl="3">
      <w:start w:val="1"/>
      <w:numFmt w:val="bullet"/>
      <w:lvlText w:val=""/>
      <w:lvlJc w:val="left"/>
      <w:pPr>
        <w:tabs>
          <w:tab w:val="num" w:pos="2160"/>
        </w:tabs>
        <w:ind w:left="2160" w:firstLine="0"/>
      </w:pPr>
      <w:rPr>
        <w:rFonts w:hint="default"/>
        <w:position w:val="0"/>
      </w:rPr>
    </w:lvl>
    <w:lvl w:ilvl="4">
      <w:start w:val="1"/>
      <w:numFmt w:val="bullet"/>
      <w:lvlText w:val=""/>
      <w:lvlJc w:val="left"/>
      <w:pPr>
        <w:tabs>
          <w:tab w:val="num" w:pos="2880"/>
        </w:tabs>
        <w:ind w:left="2880" w:firstLine="0"/>
      </w:pPr>
      <w:rPr>
        <w:rFonts w:hint="default"/>
        <w:position w:val="0"/>
      </w:rPr>
    </w:lvl>
    <w:lvl w:ilvl="5">
      <w:start w:val="1"/>
      <w:numFmt w:val="bullet"/>
      <w:lvlText w:val=""/>
      <w:lvlJc w:val="left"/>
      <w:pPr>
        <w:tabs>
          <w:tab w:val="num" w:pos="3600"/>
        </w:tabs>
        <w:ind w:left="3600" w:firstLine="0"/>
      </w:pPr>
      <w:rPr>
        <w:rFonts w:hint="default"/>
        <w:position w:val="0"/>
      </w:rPr>
    </w:lvl>
    <w:lvl w:ilvl="6">
      <w:start w:val="1"/>
      <w:numFmt w:val="bullet"/>
      <w:lvlText w:val=""/>
      <w:lvlJc w:val="left"/>
      <w:pPr>
        <w:tabs>
          <w:tab w:val="num" w:pos="4320"/>
        </w:tabs>
        <w:ind w:left="4320" w:firstLine="0"/>
      </w:pPr>
      <w:rPr>
        <w:rFonts w:hint="default"/>
        <w:position w:val="0"/>
      </w:rPr>
    </w:lvl>
    <w:lvl w:ilvl="7">
      <w:start w:val="1"/>
      <w:numFmt w:val="bullet"/>
      <w:lvlText w:val=""/>
      <w:lvlJc w:val="left"/>
      <w:pPr>
        <w:tabs>
          <w:tab w:val="num" w:pos="5040"/>
        </w:tabs>
        <w:ind w:left="5040" w:firstLine="0"/>
      </w:pPr>
      <w:rPr>
        <w:rFonts w:hint="default"/>
        <w:position w:val="0"/>
      </w:rPr>
    </w:lvl>
    <w:lvl w:ilvl="8">
      <w:start w:val="1"/>
      <w:numFmt w:val="bullet"/>
      <w:lvlText w:val=""/>
      <w:lvlJc w:val="left"/>
      <w:pPr>
        <w:tabs>
          <w:tab w:val="num" w:pos="5760"/>
        </w:tabs>
        <w:ind w:left="5760" w:firstLine="0"/>
      </w:pPr>
      <w:rPr>
        <w:rFonts w:hint="default"/>
        <w:position w:val="0"/>
      </w:rPr>
    </w:lvl>
  </w:abstractNum>
  <w:abstractNum w:abstractNumId="7" w15:restartNumberingAfterBreak="0">
    <w:nsid w:val="00000008"/>
    <w:multiLevelType w:val="multilevel"/>
    <w:tmpl w:val="894EE87A"/>
    <w:lvl w:ilvl="0">
      <w:numFmt w:val="bullet"/>
      <w:lvlText w:val=""/>
      <w:lvlJc w:val="left"/>
      <w:pPr>
        <w:tabs>
          <w:tab w:val="num" w:pos="57"/>
        </w:tabs>
        <w:ind w:left="57" w:firstLine="0"/>
      </w:pPr>
      <w:rPr>
        <w:rFonts w:hint="default"/>
        <w:position w:val="0"/>
      </w:rPr>
    </w:lvl>
    <w:lvl w:ilvl="1">
      <w:start w:val="1"/>
      <w:numFmt w:val="bullet"/>
      <w:lvlText w:val=""/>
      <w:lvlJc w:val="left"/>
      <w:pPr>
        <w:tabs>
          <w:tab w:val="num" w:pos="720"/>
        </w:tabs>
        <w:ind w:left="720" w:firstLine="0"/>
      </w:pPr>
      <w:rPr>
        <w:rFonts w:hint="default"/>
        <w:position w:val="0"/>
      </w:rPr>
    </w:lvl>
    <w:lvl w:ilvl="2">
      <w:start w:val="1"/>
      <w:numFmt w:val="bullet"/>
      <w:lvlText w:val=""/>
      <w:lvlJc w:val="left"/>
      <w:pPr>
        <w:tabs>
          <w:tab w:val="num" w:pos="1440"/>
        </w:tabs>
        <w:ind w:left="1440" w:firstLine="0"/>
      </w:pPr>
      <w:rPr>
        <w:rFonts w:hint="default"/>
        <w:position w:val="0"/>
      </w:rPr>
    </w:lvl>
    <w:lvl w:ilvl="3">
      <w:start w:val="1"/>
      <w:numFmt w:val="bullet"/>
      <w:lvlText w:val=""/>
      <w:lvlJc w:val="left"/>
      <w:pPr>
        <w:tabs>
          <w:tab w:val="num" w:pos="2160"/>
        </w:tabs>
        <w:ind w:left="2160" w:firstLine="0"/>
      </w:pPr>
      <w:rPr>
        <w:rFonts w:hint="default"/>
        <w:position w:val="0"/>
      </w:rPr>
    </w:lvl>
    <w:lvl w:ilvl="4">
      <w:start w:val="1"/>
      <w:numFmt w:val="bullet"/>
      <w:lvlText w:val=""/>
      <w:lvlJc w:val="left"/>
      <w:pPr>
        <w:tabs>
          <w:tab w:val="num" w:pos="2880"/>
        </w:tabs>
        <w:ind w:left="2880" w:firstLine="0"/>
      </w:pPr>
      <w:rPr>
        <w:rFonts w:hint="default"/>
        <w:position w:val="0"/>
      </w:rPr>
    </w:lvl>
    <w:lvl w:ilvl="5">
      <w:start w:val="1"/>
      <w:numFmt w:val="bullet"/>
      <w:lvlText w:val=""/>
      <w:lvlJc w:val="left"/>
      <w:pPr>
        <w:tabs>
          <w:tab w:val="num" w:pos="3600"/>
        </w:tabs>
        <w:ind w:left="3600" w:firstLine="0"/>
      </w:pPr>
      <w:rPr>
        <w:rFonts w:hint="default"/>
        <w:position w:val="0"/>
      </w:rPr>
    </w:lvl>
    <w:lvl w:ilvl="6">
      <w:start w:val="1"/>
      <w:numFmt w:val="bullet"/>
      <w:lvlText w:val=""/>
      <w:lvlJc w:val="left"/>
      <w:pPr>
        <w:tabs>
          <w:tab w:val="num" w:pos="4320"/>
        </w:tabs>
        <w:ind w:left="4320" w:firstLine="0"/>
      </w:pPr>
      <w:rPr>
        <w:rFonts w:hint="default"/>
        <w:position w:val="0"/>
      </w:rPr>
    </w:lvl>
    <w:lvl w:ilvl="7">
      <w:start w:val="1"/>
      <w:numFmt w:val="bullet"/>
      <w:lvlText w:val=""/>
      <w:lvlJc w:val="left"/>
      <w:pPr>
        <w:tabs>
          <w:tab w:val="num" w:pos="5040"/>
        </w:tabs>
        <w:ind w:left="5040" w:firstLine="0"/>
      </w:pPr>
      <w:rPr>
        <w:rFonts w:hint="default"/>
        <w:position w:val="0"/>
      </w:rPr>
    </w:lvl>
    <w:lvl w:ilvl="8">
      <w:start w:val="1"/>
      <w:numFmt w:val="bullet"/>
      <w:lvlText w:val=""/>
      <w:lvlJc w:val="left"/>
      <w:pPr>
        <w:tabs>
          <w:tab w:val="num" w:pos="5760"/>
        </w:tabs>
        <w:ind w:left="5760" w:firstLine="0"/>
      </w:pPr>
      <w:rPr>
        <w:rFonts w:hint="default"/>
        <w:position w:val="0"/>
      </w:rPr>
    </w:lvl>
  </w:abstractNum>
  <w:abstractNum w:abstractNumId="8" w15:restartNumberingAfterBreak="0">
    <w:nsid w:val="00000009"/>
    <w:multiLevelType w:val="multilevel"/>
    <w:tmpl w:val="894EE87B"/>
    <w:lvl w:ilvl="0">
      <w:numFmt w:val="bullet"/>
      <w:lvlText w:val=""/>
      <w:lvlJc w:val="left"/>
      <w:pPr>
        <w:tabs>
          <w:tab w:val="num" w:pos="57"/>
        </w:tabs>
        <w:ind w:left="57" w:firstLine="0"/>
      </w:pPr>
      <w:rPr>
        <w:rFonts w:hint="default"/>
        <w:position w:val="0"/>
      </w:rPr>
    </w:lvl>
    <w:lvl w:ilvl="1">
      <w:start w:val="1"/>
      <w:numFmt w:val="bullet"/>
      <w:lvlText w:val=""/>
      <w:lvlJc w:val="left"/>
      <w:pPr>
        <w:tabs>
          <w:tab w:val="num" w:pos="720"/>
        </w:tabs>
        <w:ind w:left="720" w:firstLine="0"/>
      </w:pPr>
      <w:rPr>
        <w:rFonts w:hint="default"/>
        <w:position w:val="0"/>
      </w:rPr>
    </w:lvl>
    <w:lvl w:ilvl="2">
      <w:start w:val="1"/>
      <w:numFmt w:val="bullet"/>
      <w:lvlText w:val=""/>
      <w:lvlJc w:val="left"/>
      <w:pPr>
        <w:tabs>
          <w:tab w:val="num" w:pos="1440"/>
        </w:tabs>
        <w:ind w:left="1440" w:firstLine="0"/>
      </w:pPr>
      <w:rPr>
        <w:rFonts w:hint="default"/>
        <w:position w:val="0"/>
      </w:rPr>
    </w:lvl>
    <w:lvl w:ilvl="3">
      <w:start w:val="1"/>
      <w:numFmt w:val="bullet"/>
      <w:lvlText w:val=""/>
      <w:lvlJc w:val="left"/>
      <w:pPr>
        <w:tabs>
          <w:tab w:val="num" w:pos="2160"/>
        </w:tabs>
        <w:ind w:left="2160" w:firstLine="0"/>
      </w:pPr>
      <w:rPr>
        <w:rFonts w:hint="default"/>
        <w:position w:val="0"/>
      </w:rPr>
    </w:lvl>
    <w:lvl w:ilvl="4">
      <w:start w:val="1"/>
      <w:numFmt w:val="bullet"/>
      <w:lvlText w:val=""/>
      <w:lvlJc w:val="left"/>
      <w:pPr>
        <w:tabs>
          <w:tab w:val="num" w:pos="2880"/>
        </w:tabs>
        <w:ind w:left="2880" w:firstLine="0"/>
      </w:pPr>
      <w:rPr>
        <w:rFonts w:hint="default"/>
        <w:position w:val="0"/>
      </w:rPr>
    </w:lvl>
    <w:lvl w:ilvl="5">
      <w:start w:val="1"/>
      <w:numFmt w:val="bullet"/>
      <w:lvlText w:val=""/>
      <w:lvlJc w:val="left"/>
      <w:pPr>
        <w:tabs>
          <w:tab w:val="num" w:pos="3600"/>
        </w:tabs>
        <w:ind w:left="3600" w:firstLine="0"/>
      </w:pPr>
      <w:rPr>
        <w:rFonts w:hint="default"/>
        <w:position w:val="0"/>
      </w:rPr>
    </w:lvl>
    <w:lvl w:ilvl="6">
      <w:start w:val="1"/>
      <w:numFmt w:val="bullet"/>
      <w:lvlText w:val=""/>
      <w:lvlJc w:val="left"/>
      <w:pPr>
        <w:tabs>
          <w:tab w:val="num" w:pos="4320"/>
        </w:tabs>
        <w:ind w:left="4320" w:firstLine="0"/>
      </w:pPr>
      <w:rPr>
        <w:rFonts w:hint="default"/>
        <w:position w:val="0"/>
      </w:rPr>
    </w:lvl>
    <w:lvl w:ilvl="7">
      <w:start w:val="1"/>
      <w:numFmt w:val="bullet"/>
      <w:lvlText w:val=""/>
      <w:lvlJc w:val="left"/>
      <w:pPr>
        <w:tabs>
          <w:tab w:val="num" w:pos="5040"/>
        </w:tabs>
        <w:ind w:left="5040" w:firstLine="0"/>
      </w:pPr>
      <w:rPr>
        <w:rFonts w:hint="default"/>
        <w:position w:val="0"/>
      </w:rPr>
    </w:lvl>
    <w:lvl w:ilvl="8">
      <w:start w:val="1"/>
      <w:numFmt w:val="bullet"/>
      <w:lvlText w:val=""/>
      <w:lvlJc w:val="left"/>
      <w:pPr>
        <w:tabs>
          <w:tab w:val="num" w:pos="5760"/>
        </w:tabs>
        <w:ind w:left="5760" w:firstLine="0"/>
      </w:pPr>
      <w:rPr>
        <w:rFonts w:hint="default"/>
        <w:position w:val="0"/>
      </w:rPr>
    </w:lvl>
  </w:abstractNum>
  <w:abstractNum w:abstractNumId="9" w15:restartNumberingAfterBreak="0">
    <w:nsid w:val="0000000A"/>
    <w:multiLevelType w:val="multilevel"/>
    <w:tmpl w:val="894EE87C"/>
    <w:lvl w:ilvl="0">
      <w:numFmt w:val="bullet"/>
      <w:lvlText w:val=""/>
      <w:lvlJc w:val="left"/>
      <w:pPr>
        <w:tabs>
          <w:tab w:val="num" w:pos="57"/>
        </w:tabs>
        <w:ind w:left="57" w:firstLine="0"/>
      </w:pPr>
      <w:rPr>
        <w:rFonts w:hint="default"/>
        <w:position w:val="0"/>
      </w:rPr>
    </w:lvl>
    <w:lvl w:ilvl="1">
      <w:start w:val="1"/>
      <w:numFmt w:val="bullet"/>
      <w:lvlText w:val=""/>
      <w:lvlJc w:val="left"/>
      <w:pPr>
        <w:tabs>
          <w:tab w:val="num" w:pos="720"/>
        </w:tabs>
        <w:ind w:left="720" w:firstLine="0"/>
      </w:pPr>
      <w:rPr>
        <w:rFonts w:hint="default"/>
        <w:position w:val="0"/>
      </w:rPr>
    </w:lvl>
    <w:lvl w:ilvl="2">
      <w:start w:val="1"/>
      <w:numFmt w:val="bullet"/>
      <w:lvlText w:val=""/>
      <w:lvlJc w:val="left"/>
      <w:pPr>
        <w:tabs>
          <w:tab w:val="num" w:pos="1440"/>
        </w:tabs>
        <w:ind w:left="1440" w:firstLine="0"/>
      </w:pPr>
      <w:rPr>
        <w:rFonts w:hint="default"/>
        <w:position w:val="0"/>
      </w:rPr>
    </w:lvl>
    <w:lvl w:ilvl="3">
      <w:start w:val="1"/>
      <w:numFmt w:val="bullet"/>
      <w:lvlText w:val=""/>
      <w:lvlJc w:val="left"/>
      <w:pPr>
        <w:tabs>
          <w:tab w:val="num" w:pos="2160"/>
        </w:tabs>
        <w:ind w:left="2160" w:firstLine="0"/>
      </w:pPr>
      <w:rPr>
        <w:rFonts w:hint="default"/>
        <w:position w:val="0"/>
      </w:rPr>
    </w:lvl>
    <w:lvl w:ilvl="4">
      <w:start w:val="1"/>
      <w:numFmt w:val="bullet"/>
      <w:lvlText w:val=""/>
      <w:lvlJc w:val="left"/>
      <w:pPr>
        <w:tabs>
          <w:tab w:val="num" w:pos="2880"/>
        </w:tabs>
        <w:ind w:left="2880" w:firstLine="0"/>
      </w:pPr>
      <w:rPr>
        <w:rFonts w:hint="default"/>
        <w:position w:val="0"/>
      </w:rPr>
    </w:lvl>
    <w:lvl w:ilvl="5">
      <w:start w:val="1"/>
      <w:numFmt w:val="bullet"/>
      <w:lvlText w:val=""/>
      <w:lvlJc w:val="left"/>
      <w:pPr>
        <w:tabs>
          <w:tab w:val="num" w:pos="3600"/>
        </w:tabs>
        <w:ind w:left="3600" w:firstLine="0"/>
      </w:pPr>
      <w:rPr>
        <w:rFonts w:hint="default"/>
        <w:position w:val="0"/>
      </w:rPr>
    </w:lvl>
    <w:lvl w:ilvl="6">
      <w:start w:val="1"/>
      <w:numFmt w:val="bullet"/>
      <w:lvlText w:val=""/>
      <w:lvlJc w:val="left"/>
      <w:pPr>
        <w:tabs>
          <w:tab w:val="num" w:pos="4320"/>
        </w:tabs>
        <w:ind w:left="4320" w:firstLine="0"/>
      </w:pPr>
      <w:rPr>
        <w:rFonts w:hint="default"/>
        <w:position w:val="0"/>
      </w:rPr>
    </w:lvl>
    <w:lvl w:ilvl="7">
      <w:start w:val="1"/>
      <w:numFmt w:val="bullet"/>
      <w:lvlText w:val=""/>
      <w:lvlJc w:val="left"/>
      <w:pPr>
        <w:tabs>
          <w:tab w:val="num" w:pos="5040"/>
        </w:tabs>
        <w:ind w:left="5040" w:firstLine="0"/>
      </w:pPr>
      <w:rPr>
        <w:rFonts w:hint="default"/>
        <w:position w:val="0"/>
      </w:rPr>
    </w:lvl>
    <w:lvl w:ilvl="8">
      <w:start w:val="1"/>
      <w:numFmt w:val="bullet"/>
      <w:lvlText w:val=""/>
      <w:lvlJc w:val="left"/>
      <w:pPr>
        <w:tabs>
          <w:tab w:val="num" w:pos="5760"/>
        </w:tabs>
        <w:ind w:left="5760" w:firstLine="0"/>
      </w:pPr>
      <w:rPr>
        <w:rFonts w:hint="default"/>
        <w:position w:val="0"/>
      </w:rPr>
    </w:lvl>
  </w:abstractNum>
  <w:abstractNum w:abstractNumId="10" w15:restartNumberingAfterBreak="0">
    <w:nsid w:val="0000000B"/>
    <w:multiLevelType w:val="multilevel"/>
    <w:tmpl w:val="894EE87D"/>
    <w:lvl w:ilvl="0">
      <w:numFmt w:val="bullet"/>
      <w:lvlText w:val=""/>
      <w:lvlJc w:val="left"/>
      <w:pPr>
        <w:tabs>
          <w:tab w:val="num" w:pos="57"/>
        </w:tabs>
        <w:ind w:left="57" w:firstLine="0"/>
      </w:pPr>
      <w:rPr>
        <w:rFonts w:hint="default"/>
        <w:position w:val="0"/>
      </w:rPr>
    </w:lvl>
    <w:lvl w:ilvl="1">
      <w:start w:val="1"/>
      <w:numFmt w:val="bullet"/>
      <w:lvlText w:val=""/>
      <w:lvlJc w:val="left"/>
      <w:pPr>
        <w:tabs>
          <w:tab w:val="num" w:pos="720"/>
        </w:tabs>
        <w:ind w:left="720" w:firstLine="0"/>
      </w:pPr>
      <w:rPr>
        <w:rFonts w:hint="default"/>
        <w:position w:val="0"/>
      </w:rPr>
    </w:lvl>
    <w:lvl w:ilvl="2">
      <w:start w:val="1"/>
      <w:numFmt w:val="bullet"/>
      <w:lvlText w:val=""/>
      <w:lvlJc w:val="left"/>
      <w:pPr>
        <w:tabs>
          <w:tab w:val="num" w:pos="1440"/>
        </w:tabs>
        <w:ind w:left="1440" w:firstLine="0"/>
      </w:pPr>
      <w:rPr>
        <w:rFonts w:hint="default"/>
        <w:position w:val="0"/>
      </w:rPr>
    </w:lvl>
    <w:lvl w:ilvl="3">
      <w:start w:val="1"/>
      <w:numFmt w:val="bullet"/>
      <w:lvlText w:val=""/>
      <w:lvlJc w:val="left"/>
      <w:pPr>
        <w:tabs>
          <w:tab w:val="num" w:pos="2160"/>
        </w:tabs>
        <w:ind w:left="2160" w:firstLine="0"/>
      </w:pPr>
      <w:rPr>
        <w:rFonts w:hint="default"/>
        <w:position w:val="0"/>
      </w:rPr>
    </w:lvl>
    <w:lvl w:ilvl="4">
      <w:start w:val="1"/>
      <w:numFmt w:val="bullet"/>
      <w:lvlText w:val=""/>
      <w:lvlJc w:val="left"/>
      <w:pPr>
        <w:tabs>
          <w:tab w:val="num" w:pos="2880"/>
        </w:tabs>
        <w:ind w:left="2880" w:firstLine="0"/>
      </w:pPr>
      <w:rPr>
        <w:rFonts w:hint="default"/>
        <w:position w:val="0"/>
      </w:rPr>
    </w:lvl>
    <w:lvl w:ilvl="5">
      <w:start w:val="1"/>
      <w:numFmt w:val="bullet"/>
      <w:lvlText w:val=""/>
      <w:lvlJc w:val="left"/>
      <w:pPr>
        <w:tabs>
          <w:tab w:val="num" w:pos="3600"/>
        </w:tabs>
        <w:ind w:left="3600" w:firstLine="0"/>
      </w:pPr>
      <w:rPr>
        <w:rFonts w:hint="default"/>
        <w:position w:val="0"/>
      </w:rPr>
    </w:lvl>
    <w:lvl w:ilvl="6">
      <w:start w:val="1"/>
      <w:numFmt w:val="bullet"/>
      <w:lvlText w:val=""/>
      <w:lvlJc w:val="left"/>
      <w:pPr>
        <w:tabs>
          <w:tab w:val="num" w:pos="4320"/>
        </w:tabs>
        <w:ind w:left="4320" w:firstLine="0"/>
      </w:pPr>
      <w:rPr>
        <w:rFonts w:hint="default"/>
        <w:position w:val="0"/>
      </w:rPr>
    </w:lvl>
    <w:lvl w:ilvl="7">
      <w:start w:val="1"/>
      <w:numFmt w:val="bullet"/>
      <w:lvlText w:val=""/>
      <w:lvlJc w:val="left"/>
      <w:pPr>
        <w:tabs>
          <w:tab w:val="num" w:pos="5040"/>
        </w:tabs>
        <w:ind w:left="5040" w:firstLine="0"/>
      </w:pPr>
      <w:rPr>
        <w:rFonts w:hint="default"/>
        <w:position w:val="0"/>
      </w:rPr>
    </w:lvl>
    <w:lvl w:ilvl="8">
      <w:start w:val="1"/>
      <w:numFmt w:val="bullet"/>
      <w:lvlText w:val=""/>
      <w:lvlJc w:val="left"/>
      <w:pPr>
        <w:tabs>
          <w:tab w:val="num" w:pos="5760"/>
        </w:tabs>
        <w:ind w:left="5760" w:firstLine="0"/>
      </w:pPr>
      <w:rPr>
        <w:rFonts w:hint="default"/>
        <w:position w:val="0"/>
      </w:rPr>
    </w:lvl>
  </w:abstractNum>
  <w:abstractNum w:abstractNumId="11" w15:restartNumberingAfterBreak="0">
    <w:nsid w:val="0000000C"/>
    <w:multiLevelType w:val="multilevel"/>
    <w:tmpl w:val="894EE87E"/>
    <w:lvl w:ilvl="0">
      <w:numFmt w:val="bullet"/>
      <w:lvlText w:val=""/>
      <w:lvlJc w:val="left"/>
      <w:pPr>
        <w:tabs>
          <w:tab w:val="num" w:pos="57"/>
        </w:tabs>
        <w:ind w:left="57" w:firstLine="0"/>
      </w:pPr>
      <w:rPr>
        <w:rFonts w:hint="default"/>
        <w:position w:val="0"/>
      </w:rPr>
    </w:lvl>
    <w:lvl w:ilvl="1">
      <w:start w:val="1"/>
      <w:numFmt w:val="bullet"/>
      <w:lvlText w:val=""/>
      <w:lvlJc w:val="left"/>
      <w:pPr>
        <w:tabs>
          <w:tab w:val="num" w:pos="720"/>
        </w:tabs>
        <w:ind w:left="720" w:firstLine="0"/>
      </w:pPr>
      <w:rPr>
        <w:rFonts w:hint="default"/>
        <w:position w:val="0"/>
      </w:rPr>
    </w:lvl>
    <w:lvl w:ilvl="2">
      <w:start w:val="1"/>
      <w:numFmt w:val="bullet"/>
      <w:lvlText w:val=""/>
      <w:lvlJc w:val="left"/>
      <w:pPr>
        <w:tabs>
          <w:tab w:val="num" w:pos="1440"/>
        </w:tabs>
        <w:ind w:left="1440" w:firstLine="0"/>
      </w:pPr>
      <w:rPr>
        <w:rFonts w:hint="default"/>
        <w:position w:val="0"/>
      </w:rPr>
    </w:lvl>
    <w:lvl w:ilvl="3">
      <w:start w:val="1"/>
      <w:numFmt w:val="bullet"/>
      <w:lvlText w:val=""/>
      <w:lvlJc w:val="left"/>
      <w:pPr>
        <w:tabs>
          <w:tab w:val="num" w:pos="2160"/>
        </w:tabs>
        <w:ind w:left="2160" w:firstLine="0"/>
      </w:pPr>
      <w:rPr>
        <w:rFonts w:hint="default"/>
        <w:position w:val="0"/>
      </w:rPr>
    </w:lvl>
    <w:lvl w:ilvl="4">
      <w:start w:val="1"/>
      <w:numFmt w:val="bullet"/>
      <w:lvlText w:val=""/>
      <w:lvlJc w:val="left"/>
      <w:pPr>
        <w:tabs>
          <w:tab w:val="num" w:pos="2880"/>
        </w:tabs>
        <w:ind w:left="2880" w:firstLine="0"/>
      </w:pPr>
      <w:rPr>
        <w:rFonts w:hint="default"/>
        <w:position w:val="0"/>
      </w:rPr>
    </w:lvl>
    <w:lvl w:ilvl="5">
      <w:start w:val="1"/>
      <w:numFmt w:val="bullet"/>
      <w:lvlText w:val=""/>
      <w:lvlJc w:val="left"/>
      <w:pPr>
        <w:tabs>
          <w:tab w:val="num" w:pos="3600"/>
        </w:tabs>
        <w:ind w:left="3600" w:firstLine="0"/>
      </w:pPr>
      <w:rPr>
        <w:rFonts w:hint="default"/>
        <w:position w:val="0"/>
      </w:rPr>
    </w:lvl>
    <w:lvl w:ilvl="6">
      <w:start w:val="1"/>
      <w:numFmt w:val="bullet"/>
      <w:lvlText w:val=""/>
      <w:lvlJc w:val="left"/>
      <w:pPr>
        <w:tabs>
          <w:tab w:val="num" w:pos="4320"/>
        </w:tabs>
        <w:ind w:left="4320" w:firstLine="0"/>
      </w:pPr>
      <w:rPr>
        <w:rFonts w:hint="default"/>
        <w:position w:val="0"/>
      </w:rPr>
    </w:lvl>
    <w:lvl w:ilvl="7">
      <w:start w:val="1"/>
      <w:numFmt w:val="bullet"/>
      <w:lvlText w:val=""/>
      <w:lvlJc w:val="left"/>
      <w:pPr>
        <w:tabs>
          <w:tab w:val="num" w:pos="5040"/>
        </w:tabs>
        <w:ind w:left="5040" w:firstLine="0"/>
      </w:pPr>
      <w:rPr>
        <w:rFonts w:hint="default"/>
        <w:position w:val="0"/>
      </w:rPr>
    </w:lvl>
    <w:lvl w:ilvl="8">
      <w:start w:val="1"/>
      <w:numFmt w:val="bullet"/>
      <w:lvlText w:val=""/>
      <w:lvlJc w:val="left"/>
      <w:pPr>
        <w:tabs>
          <w:tab w:val="num" w:pos="5760"/>
        </w:tabs>
        <w:ind w:left="5760" w:firstLine="0"/>
      </w:pPr>
      <w:rPr>
        <w:rFonts w:hint="default"/>
        <w:position w:val="0"/>
      </w:rPr>
    </w:lvl>
  </w:abstractNum>
  <w:abstractNum w:abstractNumId="12" w15:restartNumberingAfterBreak="0">
    <w:nsid w:val="0000000D"/>
    <w:multiLevelType w:val="multilevel"/>
    <w:tmpl w:val="894EE87F"/>
    <w:lvl w:ilvl="0">
      <w:numFmt w:val="bullet"/>
      <w:lvlText w:val=""/>
      <w:lvlJc w:val="left"/>
      <w:pPr>
        <w:tabs>
          <w:tab w:val="num" w:pos="57"/>
        </w:tabs>
        <w:ind w:left="57" w:firstLine="0"/>
      </w:pPr>
      <w:rPr>
        <w:rFonts w:hint="default"/>
        <w:position w:val="0"/>
      </w:rPr>
    </w:lvl>
    <w:lvl w:ilvl="1">
      <w:start w:val="1"/>
      <w:numFmt w:val="bullet"/>
      <w:lvlText w:val=""/>
      <w:lvlJc w:val="left"/>
      <w:pPr>
        <w:tabs>
          <w:tab w:val="num" w:pos="720"/>
        </w:tabs>
        <w:ind w:left="720" w:firstLine="0"/>
      </w:pPr>
      <w:rPr>
        <w:rFonts w:hint="default"/>
        <w:position w:val="0"/>
      </w:rPr>
    </w:lvl>
    <w:lvl w:ilvl="2">
      <w:start w:val="1"/>
      <w:numFmt w:val="bullet"/>
      <w:lvlText w:val=""/>
      <w:lvlJc w:val="left"/>
      <w:pPr>
        <w:tabs>
          <w:tab w:val="num" w:pos="1440"/>
        </w:tabs>
        <w:ind w:left="1440" w:firstLine="0"/>
      </w:pPr>
      <w:rPr>
        <w:rFonts w:hint="default"/>
        <w:position w:val="0"/>
      </w:rPr>
    </w:lvl>
    <w:lvl w:ilvl="3">
      <w:start w:val="1"/>
      <w:numFmt w:val="bullet"/>
      <w:lvlText w:val=""/>
      <w:lvlJc w:val="left"/>
      <w:pPr>
        <w:tabs>
          <w:tab w:val="num" w:pos="2160"/>
        </w:tabs>
        <w:ind w:left="2160" w:firstLine="0"/>
      </w:pPr>
      <w:rPr>
        <w:rFonts w:hint="default"/>
        <w:position w:val="0"/>
      </w:rPr>
    </w:lvl>
    <w:lvl w:ilvl="4">
      <w:start w:val="1"/>
      <w:numFmt w:val="bullet"/>
      <w:lvlText w:val=""/>
      <w:lvlJc w:val="left"/>
      <w:pPr>
        <w:tabs>
          <w:tab w:val="num" w:pos="2880"/>
        </w:tabs>
        <w:ind w:left="2880" w:firstLine="0"/>
      </w:pPr>
      <w:rPr>
        <w:rFonts w:hint="default"/>
        <w:position w:val="0"/>
      </w:rPr>
    </w:lvl>
    <w:lvl w:ilvl="5">
      <w:start w:val="1"/>
      <w:numFmt w:val="bullet"/>
      <w:lvlText w:val=""/>
      <w:lvlJc w:val="left"/>
      <w:pPr>
        <w:tabs>
          <w:tab w:val="num" w:pos="3600"/>
        </w:tabs>
        <w:ind w:left="3600" w:firstLine="0"/>
      </w:pPr>
      <w:rPr>
        <w:rFonts w:hint="default"/>
        <w:position w:val="0"/>
      </w:rPr>
    </w:lvl>
    <w:lvl w:ilvl="6">
      <w:start w:val="1"/>
      <w:numFmt w:val="bullet"/>
      <w:lvlText w:val=""/>
      <w:lvlJc w:val="left"/>
      <w:pPr>
        <w:tabs>
          <w:tab w:val="num" w:pos="4320"/>
        </w:tabs>
        <w:ind w:left="4320" w:firstLine="0"/>
      </w:pPr>
      <w:rPr>
        <w:rFonts w:hint="default"/>
        <w:position w:val="0"/>
      </w:rPr>
    </w:lvl>
    <w:lvl w:ilvl="7">
      <w:start w:val="1"/>
      <w:numFmt w:val="bullet"/>
      <w:lvlText w:val=""/>
      <w:lvlJc w:val="left"/>
      <w:pPr>
        <w:tabs>
          <w:tab w:val="num" w:pos="5040"/>
        </w:tabs>
        <w:ind w:left="5040" w:firstLine="0"/>
      </w:pPr>
      <w:rPr>
        <w:rFonts w:hint="default"/>
        <w:position w:val="0"/>
      </w:rPr>
    </w:lvl>
    <w:lvl w:ilvl="8">
      <w:start w:val="1"/>
      <w:numFmt w:val="bullet"/>
      <w:lvlText w:val=""/>
      <w:lvlJc w:val="left"/>
      <w:pPr>
        <w:tabs>
          <w:tab w:val="num" w:pos="5760"/>
        </w:tabs>
        <w:ind w:left="5760" w:firstLine="0"/>
      </w:pPr>
      <w:rPr>
        <w:rFonts w:hint="default"/>
        <w:position w:val="0"/>
      </w:rPr>
    </w:lvl>
  </w:abstractNum>
  <w:abstractNum w:abstractNumId="13" w15:restartNumberingAfterBreak="0">
    <w:nsid w:val="0000000E"/>
    <w:multiLevelType w:val="multilevel"/>
    <w:tmpl w:val="894EE880"/>
    <w:lvl w:ilvl="0">
      <w:numFmt w:val="bullet"/>
      <w:lvlText w:val=""/>
      <w:lvlJc w:val="left"/>
      <w:pPr>
        <w:tabs>
          <w:tab w:val="num" w:pos="57"/>
        </w:tabs>
        <w:ind w:left="57" w:firstLine="0"/>
      </w:pPr>
      <w:rPr>
        <w:rFonts w:hint="default"/>
        <w:position w:val="0"/>
      </w:rPr>
    </w:lvl>
    <w:lvl w:ilvl="1">
      <w:start w:val="1"/>
      <w:numFmt w:val="bullet"/>
      <w:lvlText w:val=""/>
      <w:lvlJc w:val="left"/>
      <w:pPr>
        <w:tabs>
          <w:tab w:val="num" w:pos="720"/>
        </w:tabs>
        <w:ind w:left="720" w:firstLine="0"/>
      </w:pPr>
      <w:rPr>
        <w:rFonts w:hint="default"/>
        <w:position w:val="0"/>
      </w:rPr>
    </w:lvl>
    <w:lvl w:ilvl="2">
      <w:start w:val="1"/>
      <w:numFmt w:val="bullet"/>
      <w:lvlText w:val=""/>
      <w:lvlJc w:val="left"/>
      <w:pPr>
        <w:tabs>
          <w:tab w:val="num" w:pos="1440"/>
        </w:tabs>
        <w:ind w:left="1440" w:firstLine="0"/>
      </w:pPr>
      <w:rPr>
        <w:rFonts w:hint="default"/>
        <w:position w:val="0"/>
      </w:rPr>
    </w:lvl>
    <w:lvl w:ilvl="3">
      <w:start w:val="1"/>
      <w:numFmt w:val="bullet"/>
      <w:lvlText w:val=""/>
      <w:lvlJc w:val="left"/>
      <w:pPr>
        <w:tabs>
          <w:tab w:val="num" w:pos="2160"/>
        </w:tabs>
        <w:ind w:left="2160" w:firstLine="0"/>
      </w:pPr>
      <w:rPr>
        <w:rFonts w:hint="default"/>
        <w:position w:val="0"/>
      </w:rPr>
    </w:lvl>
    <w:lvl w:ilvl="4">
      <w:start w:val="1"/>
      <w:numFmt w:val="bullet"/>
      <w:lvlText w:val=""/>
      <w:lvlJc w:val="left"/>
      <w:pPr>
        <w:tabs>
          <w:tab w:val="num" w:pos="2880"/>
        </w:tabs>
        <w:ind w:left="2880" w:firstLine="0"/>
      </w:pPr>
      <w:rPr>
        <w:rFonts w:hint="default"/>
        <w:position w:val="0"/>
      </w:rPr>
    </w:lvl>
    <w:lvl w:ilvl="5">
      <w:start w:val="1"/>
      <w:numFmt w:val="bullet"/>
      <w:lvlText w:val=""/>
      <w:lvlJc w:val="left"/>
      <w:pPr>
        <w:tabs>
          <w:tab w:val="num" w:pos="3600"/>
        </w:tabs>
        <w:ind w:left="3600" w:firstLine="0"/>
      </w:pPr>
      <w:rPr>
        <w:rFonts w:hint="default"/>
        <w:position w:val="0"/>
      </w:rPr>
    </w:lvl>
    <w:lvl w:ilvl="6">
      <w:start w:val="1"/>
      <w:numFmt w:val="bullet"/>
      <w:lvlText w:val=""/>
      <w:lvlJc w:val="left"/>
      <w:pPr>
        <w:tabs>
          <w:tab w:val="num" w:pos="4320"/>
        </w:tabs>
        <w:ind w:left="4320" w:firstLine="0"/>
      </w:pPr>
      <w:rPr>
        <w:rFonts w:hint="default"/>
        <w:position w:val="0"/>
      </w:rPr>
    </w:lvl>
    <w:lvl w:ilvl="7">
      <w:start w:val="1"/>
      <w:numFmt w:val="bullet"/>
      <w:lvlText w:val=""/>
      <w:lvlJc w:val="left"/>
      <w:pPr>
        <w:tabs>
          <w:tab w:val="num" w:pos="5040"/>
        </w:tabs>
        <w:ind w:left="5040" w:firstLine="0"/>
      </w:pPr>
      <w:rPr>
        <w:rFonts w:hint="default"/>
        <w:position w:val="0"/>
      </w:rPr>
    </w:lvl>
    <w:lvl w:ilvl="8">
      <w:start w:val="1"/>
      <w:numFmt w:val="bullet"/>
      <w:lvlText w:val=""/>
      <w:lvlJc w:val="left"/>
      <w:pPr>
        <w:tabs>
          <w:tab w:val="num" w:pos="5760"/>
        </w:tabs>
        <w:ind w:left="5760" w:firstLine="0"/>
      </w:pPr>
      <w:rPr>
        <w:rFonts w:hint="default"/>
        <w:position w:val="0"/>
      </w:rPr>
    </w:lvl>
  </w:abstractNum>
  <w:abstractNum w:abstractNumId="14" w15:restartNumberingAfterBreak="0">
    <w:nsid w:val="0000000F"/>
    <w:multiLevelType w:val="multilevel"/>
    <w:tmpl w:val="894EE881"/>
    <w:lvl w:ilvl="0">
      <w:numFmt w:val="bullet"/>
      <w:lvlText w:val=""/>
      <w:lvlJc w:val="left"/>
      <w:pPr>
        <w:tabs>
          <w:tab w:val="num" w:pos="57"/>
        </w:tabs>
        <w:ind w:left="57" w:firstLine="0"/>
      </w:pPr>
      <w:rPr>
        <w:rFonts w:hint="default"/>
        <w:position w:val="0"/>
      </w:rPr>
    </w:lvl>
    <w:lvl w:ilvl="1">
      <w:start w:val="1"/>
      <w:numFmt w:val="bullet"/>
      <w:lvlText w:val=""/>
      <w:lvlJc w:val="left"/>
      <w:pPr>
        <w:tabs>
          <w:tab w:val="num" w:pos="720"/>
        </w:tabs>
        <w:ind w:left="720" w:firstLine="0"/>
      </w:pPr>
      <w:rPr>
        <w:rFonts w:hint="default"/>
        <w:position w:val="0"/>
      </w:rPr>
    </w:lvl>
    <w:lvl w:ilvl="2">
      <w:start w:val="1"/>
      <w:numFmt w:val="bullet"/>
      <w:lvlText w:val=""/>
      <w:lvlJc w:val="left"/>
      <w:pPr>
        <w:tabs>
          <w:tab w:val="num" w:pos="1440"/>
        </w:tabs>
        <w:ind w:left="1440" w:firstLine="0"/>
      </w:pPr>
      <w:rPr>
        <w:rFonts w:hint="default"/>
        <w:position w:val="0"/>
      </w:rPr>
    </w:lvl>
    <w:lvl w:ilvl="3">
      <w:start w:val="1"/>
      <w:numFmt w:val="bullet"/>
      <w:lvlText w:val=""/>
      <w:lvlJc w:val="left"/>
      <w:pPr>
        <w:tabs>
          <w:tab w:val="num" w:pos="2160"/>
        </w:tabs>
        <w:ind w:left="2160" w:firstLine="0"/>
      </w:pPr>
      <w:rPr>
        <w:rFonts w:hint="default"/>
        <w:position w:val="0"/>
      </w:rPr>
    </w:lvl>
    <w:lvl w:ilvl="4">
      <w:start w:val="1"/>
      <w:numFmt w:val="bullet"/>
      <w:lvlText w:val=""/>
      <w:lvlJc w:val="left"/>
      <w:pPr>
        <w:tabs>
          <w:tab w:val="num" w:pos="2880"/>
        </w:tabs>
        <w:ind w:left="2880" w:firstLine="0"/>
      </w:pPr>
      <w:rPr>
        <w:rFonts w:hint="default"/>
        <w:position w:val="0"/>
      </w:rPr>
    </w:lvl>
    <w:lvl w:ilvl="5">
      <w:start w:val="1"/>
      <w:numFmt w:val="bullet"/>
      <w:lvlText w:val=""/>
      <w:lvlJc w:val="left"/>
      <w:pPr>
        <w:tabs>
          <w:tab w:val="num" w:pos="3600"/>
        </w:tabs>
        <w:ind w:left="3600" w:firstLine="0"/>
      </w:pPr>
      <w:rPr>
        <w:rFonts w:hint="default"/>
        <w:position w:val="0"/>
      </w:rPr>
    </w:lvl>
    <w:lvl w:ilvl="6">
      <w:start w:val="1"/>
      <w:numFmt w:val="bullet"/>
      <w:lvlText w:val=""/>
      <w:lvlJc w:val="left"/>
      <w:pPr>
        <w:tabs>
          <w:tab w:val="num" w:pos="4320"/>
        </w:tabs>
        <w:ind w:left="4320" w:firstLine="0"/>
      </w:pPr>
      <w:rPr>
        <w:rFonts w:hint="default"/>
        <w:position w:val="0"/>
      </w:rPr>
    </w:lvl>
    <w:lvl w:ilvl="7">
      <w:start w:val="1"/>
      <w:numFmt w:val="bullet"/>
      <w:lvlText w:val=""/>
      <w:lvlJc w:val="left"/>
      <w:pPr>
        <w:tabs>
          <w:tab w:val="num" w:pos="5040"/>
        </w:tabs>
        <w:ind w:left="5040" w:firstLine="0"/>
      </w:pPr>
      <w:rPr>
        <w:rFonts w:hint="default"/>
        <w:position w:val="0"/>
      </w:rPr>
    </w:lvl>
    <w:lvl w:ilvl="8">
      <w:start w:val="1"/>
      <w:numFmt w:val="bullet"/>
      <w:lvlText w:val=""/>
      <w:lvlJc w:val="left"/>
      <w:pPr>
        <w:tabs>
          <w:tab w:val="num" w:pos="5760"/>
        </w:tabs>
        <w:ind w:left="5760" w:firstLine="0"/>
      </w:pPr>
      <w:rPr>
        <w:rFonts w:hint="default"/>
        <w:position w:val="0"/>
      </w:rPr>
    </w:lvl>
  </w:abstractNum>
  <w:abstractNum w:abstractNumId="15" w15:restartNumberingAfterBreak="0">
    <w:nsid w:val="00000010"/>
    <w:multiLevelType w:val="multilevel"/>
    <w:tmpl w:val="894EE882"/>
    <w:lvl w:ilvl="0">
      <w:numFmt w:val="bullet"/>
      <w:lvlText w:val=""/>
      <w:lvlJc w:val="left"/>
      <w:pPr>
        <w:tabs>
          <w:tab w:val="num" w:pos="57"/>
        </w:tabs>
        <w:ind w:left="57" w:firstLine="0"/>
      </w:pPr>
      <w:rPr>
        <w:rFonts w:hint="default"/>
        <w:position w:val="0"/>
      </w:rPr>
    </w:lvl>
    <w:lvl w:ilvl="1">
      <w:start w:val="1"/>
      <w:numFmt w:val="bullet"/>
      <w:lvlText w:val=""/>
      <w:lvlJc w:val="left"/>
      <w:pPr>
        <w:tabs>
          <w:tab w:val="num" w:pos="720"/>
        </w:tabs>
        <w:ind w:left="720" w:firstLine="0"/>
      </w:pPr>
      <w:rPr>
        <w:rFonts w:hint="default"/>
        <w:position w:val="0"/>
      </w:rPr>
    </w:lvl>
    <w:lvl w:ilvl="2">
      <w:start w:val="1"/>
      <w:numFmt w:val="bullet"/>
      <w:lvlText w:val=""/>
      <w:lvlJc w:val="left"/>
      <w:pPr>
        <w:tabs>
          <w:tab w:val="num" w:pos="1440"/>
        </w:tabs>
        <w:ind w:left="1440" w:firstLine="0"/>
      </w:pPr>
      <w:rPr>
        <w:rFonts w:hint="default"/>
        <w:position w:val="0"/>
      </w:rPr>
    </w:lvl>
    <w:lvl w:ilvl="3">
      <w:start w:val="1"/>
      <w:numFmt w:val="bullet"/>
      <w:lvlText w:val=""/>
      <w:lvlJc w:val="left"/>
      <w:pPr>
        <w:tabs>
          <w:tab w:val="num" w:pos="2160"/>
        </w:tabs>
        <w:ind w:left="2160" w:firstLine="0"/>
      </w:pPr>
      <w:rPr>
        <w:rFonts w:hint="default"/>
        <w:position w:val="0"/>
      </w:rPr>
    </w:lvl>
    <w:lvl w:ilvl="4">
      <w:start w:val="1"/>
      <w:numFmt w:val="bullet"/>
      <w:lvlText w:val=""/>
      <w:lvlJc w:val="left"/>
      <w:pPr>
        <w:tabs>
          <w:tab w:val="num" w:pos="2880"/>
        </w:tabs>
        <w:ind w:left="2880" w:firstLine="0"/>
      </w:pPr>
      <w:rPr>
        <w:rFonts w:hint="default"/>
        <w:position w:val="0"/>
      </w:rPr>
    </w:lvl>
    <w:lvl w:ilvl="5">
      <w:start w:val="1"/>
      <w:numFmt w:val="bullet"/>
      <w:lvlText w:val=""/>
      <w:lvlJc w:val="left"/>
      <w:pPr>
        <w:tabs>
          <w:tab w:val="num" w:pos="3600"/>
        </w:tabs>
        <w:ind w:left="3600" w:firstLine="0"/>
      </w:pPr>
      <w:rPr>
        <w:rFonts w:hint="default"/>
        <w:position w:val="0"/>
      </w:rPr>
    </w:lvl>
    <w:lvl w:ilvl="6">
      <w:start w:val="1"/>
      <w:numFmt w:val="bullet"/>
      <w:lvlText w:val=""/>
      <w:lvlJc w:val="left"/>
      <w:pPr>
        <w:tabs>
          <w:tab w:val="num" w:pos="4320"/>
        </w:tabs>
        <w:ind w:left="4320" w:firstLine="0"/>
      </w:pPr>
      <w:rPr>
        <w:rFonts w:hint="default"/>
        <w:position w:val="0"/>
      </w:rPr>
    </w:lvl>
    <w:lvl w:ilvl="7">
      <w:start w:val="1"/>
      <w:numFmt w:val="bullet"/>
      <w:lvlText w:val=""/>
      <w:lvlJc w:val="left"/>
      <w:pPr>
        <w:tabs>
          <w:tab w:val="num" w:pos="5040"/>
        </w:tabs>
        <w:ind w:left="5040" w:firstLine="0"/>
      </w:pPr>
      <w:rPr>
        <w:rFonts w:hint="default"/>
        <w:position w:val="0"/>
      </w:rPr>
    </w:lvl>
    <w:lvl w:ilvl="8">
      <w:start w:val="1"/>
      <w:numFmt w:val="bullet"/>
      <w:lvlText w:val=""/>
      <w:lvlJc w:val="left"/>
      <w:pPr>
        <w:tabs>
          <w:tab w:val="num" w:pos="5760"/>
        </w:tabs>
        <w:ind w:left="5760" w:firstLine="0"/>
      </w:pPr>
      <w:rPr>
        <w:rFonts w:hint="default"/>
        <w:position w:val="0"/>
      </w:rPr>
    </w:lvl>
  </w:abstractNum>
  <w:abstractNum w:abstractNumId="16" w15:restartNumberingAfterBreak="0">
    <w:nsid w:val="00000011"/>
    <w:multiLevelType w:val="multilevel"/>
    <w:tmpl w:val="894EE883"/>
    <w:lvl w:ilvl="0">
      <w:numFmt w:val="bullet"/>
      <w:lvlText w:val=""/>
      <w:lvlJc w:val="left"/>
      <w:pPr>
        <w:tabs>
          <w:tab w:val="num" w:pos="57"/>
        </w:tabs>
        <w:ind w:left="57" w:firstLine="0"/>
      </w:pPr>
      <w:rPr>
        <w:rFonts w:hint="default"/>
        <w:position w:val="0"/>
      </w:rPr>
    </w:lvl>
    <w:lvl w:ilvl="1">
      <w:start w:val="1"/>
      <w:numFmt w:val="bullet"/>
      <w:lvlText w:val=""/>
      <w:lvlJc w:val="left"/>
      <w:pPr>
        <w:tabs>
          <w:tab w:val="num" w:pos="720"/>
        </w:tabs>
        <w:ind w:left="720" w:firstLine="0"/>
      </w:pPr>
      <w:rPr>
        <w:rFonts w:hint="default"/>
        <w:position w:val="0"/>
      </w:rPr>
    </w:lvl>
    <w:lvl w:ilvl="2">
      <w:start w:val="1"/>
      <w:numFmt w:val="bullet"/>
      <w:lvlText w:val=""/>
      <w:lvlJc w:val="left"/>
      <w:pPr>
        <w:tabs>
          <w:tab w:val="num" w:pos="1440"/>
        </w:tabs>
        <w:ind w:left="1440" w:firstLine="0"/>
      </w:pPr>
      <w:rPr>
        <w:rFonts w:hint="default"/>
        <w:position w:val="0"/>
      </w:rPr>
    </w:lvl>
    <w:lvl w:ilvl="3">
      <w:start w:val="1"/>
      <w:numFmt w:val="bullet"/>
      <w:lvlText w:val=""/>
      <w:lvlJc w:val="left"/>
      <w:pPr>
        <w:tabs>
          <w:tab w:val="num" w:pos="2160"/>
        </w:tabs>
        <w:ind w:left="2160" w:firstLine="0"/>
      </w:pPr>
      <w:rPr>
        <w:rFonts w:hint="default"/>
        <w:position w:val="0"/>
      </w:rPr>
    </w:lvl>
    <w:lvl w:ilvl="4">
      <w:start w:val="1"/>
      <w:numFmt w:val="bullet"/>
      <w:lvlText w:val=""/>
      <w:lvlJc w:val="left"/>
      <w:pPr>
        <w:tabs>
          <w:tab w:val="num" w:pos="2880"/>
        </w:tabs>
        <w:ind w:left="2880" w:firstLine="0"/>
      </w:pPr>
      <w:rPr>
        <w:rFonts w:hint="default"/>
        <w:position w:val="0"/>
      </w:rPr>
    </w:lvl>
    <w:lvl w:ilvl="5">
      <w:start w:val="1"/>
      <w:numFmt w:val="bullet"/>
      <w:lvlText w:val=""/>
      <w:lvlJc w:val="left"/>
      <w:pPr>
        <w:tabs>
          <w:tab w:val="num" w:pos="3600"/>
        </w:tabs>
        <w:ind w:left="3600" w:firstLine="0"/>
      </w:pPr>
      <w:rPr>
        <w:rFonts w:hint="default"/>
        <w:position w:val="0"/>
      </w:rPr>
    </w:lvl>
    <w:lvl w:ilvl="6">
      <w:start w:val="1"/>
      <w:numFmt w:val="bullet"/>
      <w:lvlText w:val=""/>
      <w:lvlJc w:val="left"/>
      <w:pPr>
        <w:tabs>
          <w:tab w:val="num" w:pos="4320"/>
        </w:tabs>
        <w:ind w:left="4320" w:firstLine="0"/>
      </w:pPr>
      <w:rPr>
        <w:rFonts w:hint="default"/>
        <w:position w:val="0"/>
      </w:rPr>
    </w:lvl>
    <w:lvl w:ilvl="7">
      <w:start w:val="1"/>
      <w:numFmt w:val="bullet"/>
      <w:lvlText w:val=""/>
      <w:lvlJc w:val="left"/>
      <w:pPr>
        <w:tabs>
          <w:tab w:val="num" w:pos="5040"/>
        </w:tabs>
        <w:ind w:left="5040" w:firstLine="0"/>
      </w:pPr>
      <w:rPr>
        <w:rFonts w:hint="default"/>
        <w:position w:val="0"/>
      </w:rPr>
    </w:lvl>
    <w:lvl w:ilvl="8">
      <w:start w:val="1"/>
      <w:numFmt w:val="bullet"/>
      <w:lvlText w:val=""/>
      <w:lvlJc w:val="left"/>
      <w:pPr>
        <w:tabs>
          <w:tab w:val="num" w:pos="5760"/>
        </w:tabs>
        <w:ind w:left="5760" w:firstLine="0"/>
      </w:pPr>
      <w:rPr>
        <w:rFonts w:hint="default"/>
        <w:position w:val="0"/>
      </w:rPr>
    </w:lvl>
  </w:abstractNum>
  <w:abstractNum w:abstractNumId="17" w15:restartNumberingAfterBreak="0">
    <w:nsid w:val="00000012"/>
    <w:multiLevelType w:val="multilevel"/>
    <w:tmpl w:val="894EE884"/>
    <w:lvl w:ilvl="0">
      <w:numFmt w:val="bullet"/>
      <w:lvlText w:val=""/>
      <w:lvlJc w:val="left"/>
      <w:pPr>
        <w:tabs>
          <w:tab w:val="num" w:pos="57"/>
        </w:tabs>
        <w:ind w:left="57" w:firstLine="0"/>
      </w:pPr>
      <w:rPr>
        <w:rFonts w:hint="default"/>
        <w:position w:val="0"/>
      </w:rPr>
    </w:lvl>
    <w:lvl w:ilvl="1">
      <w:start w:val="1"/>
      <w:numFmt w:val="bullet"/>
      <w:lvlText w:val=""/>
      <w:lvlJc w:val="left"/>
      <w:pPr>
        <w:tabs>
          <w:tab w:val="num" w:pos="720"/>
        </w:tabs>
        <w:ind w:left="720" w:firstLine="0"/>
      </w:pPr>
      <w:rPr>
        <w:rFonts w:hint="default"/>
        <w:position w:val="0"/>
      </w:rPr>
    </w:lvl>
    <w:lvl w:ilvl="2">
      <w:start w:val="1"/>
      <w:numFmt w:val="bullet"/>
      <w:lvlText w:val=""/>
      <w:lvlJc w:val="left"/>
      <w:pPr>
        <w:tabs>
          <w:tab w:val="num" w:pos="1440"/>
        </w:tabs>
        <w:ind w:left="1440" w:firstLine="0"/>
      </w:pPr>
      <w:rPr>
        <w:rFonts w:hint="default"/>
        <w:position w:val="0"/>
      </w:rPr>
    </w:lvl>
    <w:lvl w:ilvl="3">
      <w:start w:val="1"/>
      <w:numFmt w:val="bullet"/>
      <w:lvlText w:val=""/>
      <w:lvlJc w:val="left"/>
      <w:pPr>
        <w:tabs>
          <w:tab w:val="num" w:pos="2160"/>
        </w:tabs>
        <w:ind w:left="2160" w:firstLine="0"/>
      </w:pPr>
      <w:rPr>
        <w:rFonts w:hint="default"/>
        <w:position w:val="0"/>
      </w:rPr>
    </w:lvl>
    <w:lvl w:ilvl="4">
      <w:start w:val="1"/>
      <w:numFmt w:val="bullet"/>
      <w:lvlText w:val=""/>
      <w:lvlJc w:val="left"/>
      <w:pPr>
        <w:tabs>
          <w:tab w:val="num" w:pos="2880"/>
        </w:tabs>
        <w:ind w:left="2880" w:firstLine="0"/>
      </w:pPr>
      <w:rPr>
        <w:rFonts w:hint="default"/>
        <w:position w:val="0"/>
      </w:rPr>
    </w:lvl>
    <w:lvl w:ilvl="5">
      <w:start w:val="1"/>
      <w:numFmt w:val="bullet"/>
      <w:lvlText w:val=""/>
      <w:lvlJc w:val="left"/>
      <w:pPr>
        <w:tabs>
          <w:tab w:val="num" w:pos="3600"/>
        </w:tabs>
        <w:ind w:left="3600" w:firstLine="0"/>
      </w:pPr>
      <w:rPr>
        <w:rFonts w:hint="default"/>
        <w:position w:val="0"/>
      </w:rPr>
    </w:lvl>
    <w:lvl w:ilvl="6">
      <w:start w:val="1"/>
      <w:numFmt w:val="bullet"/>
      <w:lvlText w:val=""/>
      <w:lvlJc w:val="left"/>
      <w:pPr>
        <w:tabs>
          <w:tab w:val="num" w:pos="4320"/>
        </w:tabs>
        <w:ind w:left="4320" w:firstLine="0"/>
      </w:pPr>
      <w:rPr>
        <w:rFonts w:hint="default"/>
        <w:position w:val="0"/>
      </w:rPr>
    </w:lvl>
    <w:lvl w:ilvl="7">
      <w:start w:val="1"/>
      <w:numFmt w:val="bullet"/>
      <w:lvlText w:val=""/>
      <w:lvlJc w:val="left"/>
      <w:pPr>
        <w:tabs>
          <w:tab w:val="num" w:pos="5040"/>
        </w:tabs>
        <w:ind w:left="5040" w:firstLine="0"/>
      </w:pPr>
      <w:rPr>
        <w:rFonts w:hint="default"/>
        <w:position w:val="0"/>
      </w:rPr>
    </w:lvl>
    <w:lvl w:ilvl="8">
      <w:start w:val="1"/>
      <w:numFmt w:val="bullet"/>
      <w:lvlText w:val=""/>
      <w:lvlJc w:val="left"/>
      <w:pPr>
        <w:tabs>
          <w:tab w:val="num" w:pos="5760"/>
        </w:tabs>
        <w:ind w:left="5760" w:firstLine="0"/>
      </w:pPr>
      <w:rPr>
        <w:rFonts w:hint="default"/>
        <w:position w:val="0"/>
      </w:rPr>
    </w:lvl>
  </w:abstractNum>
  <w:abstractNum w:abstractNumId="18" w15:restartNumberingAfterBreak="0">
    <w:nsid w:val="00000013"/>
    <w:multiLevelType w:val="multilevel"/>
    <w:tmpl w:val="894EE885"/>
    <w:lvl w:ilvl="0">
      <w:start w:val="1"/>
      <w:numFmt w:val="bullet"/>
      <w:lvlText w:val=""/>
      <w:lvlJc w:val="left"/>
      <w:pPr>
        <w:tabs>
          <w:tab w:val="num" w:pos="360"/>
        </w:tabs>
        <w:ind w:left="360" w:firstLine="0"/>
      </w:pPr>
      <w:rPr>
        <w:rFonts w:hint="default"/>
        <w:color w:val="000000"/>
        <w:position w:val="0"/>
        <w:sz w:val="22"/>
      </w:rPr>
    </w:lvl>
    <w:lvl w:ilvl="1">
      <w:start w:val="1"/>
      <w:numFmt w:val="lowerLetter"/>
      <w:lvlText w:val="%2."/>
      <w:lvlJc w:val="left"/>
      <w:pPr>
        <w:tabs>
          <w:tab w:val="num" w:pos="360"/>
        </w:tabs>
        <w:ind w:left="360" w:firstLine="1440"/>
      </w:pPr>
      <w:rPr>
        <w:rFonts w:hint="default"/>
        <w:color w:val="000000"/>
        <w:position w:val="0"/>
        <w:sz w:val="22"/>
      </w:rPr>
    </w:lvl>
    <w:lvl w:ilvl="2">
      <w:start w:val="1"/>
      <w:numFmt w:val="lowerRoman"/>
      <w:lvlText w:val="%3."/>
      <w:lvlJc w:val="left"/>
      <w:pPr>
        <w:tabs>
          <w:tab w:val="num" w:pos="360"/>
        </w:tabs>
        <w:ind w:left="360" w:firstLine="2160"/>
      </w:pPr>
      <w:rPr>
        <w:rFonts w:hint="default"/>
        <w:color w:val="000000"/>
        <w:position w:val="0"/>
        <w:sz w:val="22"/>
      </w:rPr>
    </w:lvl>
    <w:lvl w:ilvl="3">
      <w:start w:val="1"/>
      <w:numFmt w:val="decimal"/>
      <w:isLgl/>
      <w:lvlText w:val="%4."/>
      <w:lvlJc w:val="left"/>
      <w:pPr>
        <w:tabs>
          <w:tab w:val="num" w:pos="360"/>
        </w:tabs>
        <w:ind w:left="360" w:firstLine="2880"/>
      </w:pPr>
      <w:rPr>
        <w:rFonts w:hint="default"/>
        <w:color w:val="000000"/>
        <w:position w:val="0"/>
        <w:sz w:val="22"/>
      </w:rPr>
    </w:lvl>
    <w:lvl w:ilvl="4">
      <w:start w:val="1"/>
      <w:numFmt w:val="lowerLetter"/>
      <w:lvlText w:val="%5."/>
      <w:lvlJc w:val="left"/>
      <w:pPr>
        <w:tabs>
          <w:tab w:val="num" w:pos="360"/>
        </w:tabs>
        <w:ind w:left="360" w:firstLine="3600"/>
      </w:pPr>
      <w:rPr>
        <w:rFonts w:hint="default"/>
        <w:color w:val="000000"/>
        <w:position w:val="0"/>
        <w:sz w:val="22"/>
      </w:rPr>
    </w:lvl>
    <w:lvl w:ilvl="5">
      <w:start w:val="1"/>
      <w:numFmt w:val="lowerRoman"/>
      <w:lvlText w:val="%6."/>
      <w:lvlJc w:val="left"/>
      <w:pPr>
        <w:tabs>
          <w:tab w:val="num" w:pos="360"/>
        </w:tabs>
        <w:ind w:left="360" w:firstLine="4320"/>
      </w:pPr>
      <w:rPr>
        <w:rFonts w:hint="default"/>
        <w:color w:val="000000"/>
        <w:position w:val="0"/>
        <w:sz w:val="22"/>
      </w:rPr>
    </w:lvl>
    <w:lvl w:ilvl="6">
      <w:start w:val="1"/>
      <w:numFmt w:val="decimal"/>
      <w:isLgl/>
      <w:lvlText w:val="%7."/>
      <w:lvlJc w:val="left"/>
      <w:pPr>
        <w:tabs>
          <w:tab w:val="num" w:pos="360"/>
        </w:tabs>
        <w:ind w:left="360" w:firstLine="5040"/>
      </w:pPr>
      <w:rPr>
        <w:rFonts w:hint="default"/>
        <w:color w:val="000000"/>
        <w:position w:val="0"/>
        <w:sz w:val="22"/>
      </w:rPr>
    </w:lvl>
    <w:lvl w:ilvl="7">
      <w:start w:val="1"/>
      <w:numFmt w:val="lowerLetter"/>
      <w:lvlText w:val="%8."/>
      <w:lvlJc w:val="left"/>
      <w:pPr>
        <w:tabs>
          <w:tab w:val="num" w:pos="360"/>
        </w:tabs>
        <w:ind w:left="360" w:firstLine="5760"/>
      </w:pPr>
      <w:rPr>
        <w:rFonts w:hint="default"/>
        <w:color w:val="000000"/>
        <w:position w:val="0"/>
        <w:sz w:val="22"/>
      </w:rPr>
    </w:lvl>
    <w:lvl w:ilvl="8">
      <w:start w:val="1"/>
      <w:numFmt w:val="lowerRoman"/>
      <w:lvlText w:val="%9."/>
      <w:lvlJc w:val="left"/>
      <w:pPr>
        <w:tabs>
          <w:tab w:val="num" w:pos="360"/>
        </w:tabs>
        <w:ind w:left="360" w:firstLine="6480"/>
      </w:pPr>
      <w:rPr>
        <w:rFonts w:hint="default"/>
        <w:color w:val="000000"/>
        <w:position w:val="0"/>
        <w:sz w:val="22"/>
      </w:rPr>
    </w:lvl>
  </w:abstractNum>
  <w:abstractNum w:abstractNumId="19" w15:restartNumberingAfterBreak="0">
    <w:nsid w:val="00000014"/>
    <w:multiLevelType w:val="multilevel"/>
    <w:tmpl w:val="894EE886"/>
    <w:lvl w:ilvl="0">
      <w:numFmt w:val="bullet"/>
      <w:lvlText w:val=""/>
      <w:lvlJc w:val="left"/>
      <w:pPr>
        <w:tabs>
          <w:tab w:val="num" w:pos="360"/>
        </w:tabs>
        <w:ind w:left="360" w:firstLine="0"/>
      </w:pPr>
      <w:rPr>
        <w:rFonts w:hint="default"/>
        <w:color w:val="000000"/>
        <w:position w:val="0"/>
        <w:sz w:val="22"/>
      </w:rPr>
    </w:lvl>
    <w:lvl w:ilvl="1">
      <w:start w:val="1"/>
      <w:numFmt w:val="lowerLetter"/>
      <w:lvlText w:val="%2."/>
      <w:lvlJc w:val="left"/>
      <w:pPr>
        <w:tabs>
          <w:tab w:val="num" w:pos="360"/>
        </w:tabs>
        <w:ind w:left="360" w:firstLine="1440"/>
      </w:pPr>
      <w:rPr>
        <w:rFonts w:hint="default"/>
        <w:color w:val="000000"/>
        <w:position w:val="0"/>
        <w:sz w:val="22"/>
      </w:rPr>
    </w:lvl>
    <w:lvl w:ilvl="2">
      <w:start w:val="1"/>
      <w:numFmt w:val="lowerRoman"/>
      <w:lvlText w:val="%3."/>
      <w:lvlJc w:val="left"/>
      <w:pPr>
        <w:tabs>
          <w:tab w:val="num" w:pos="360"/>
        </w:tabs>
        <w:ind w:left="360" w:firstLine="2160"/>
      </w:pPr>
      <w:rPr>
        <w:rFonts w:hint="default"/>
        <w:color w:val="000000"/>
        <w:position w:val="0"/>
        <w:sz w:val="22"/>
      </w:rPr>
    </w:lvl>
    <w:lvl w:ilvl="3">
      <w:start w:val="1"/>
      <w:numFmt w:val="decimal"/>
      <w:isLgl/>
      <w:lvlText w:val="%4."/>
      <w:lvlJc w:val="left"/>
      <w:pPr>
        <w:tabs>
          <w:tab w:val="num" w:pos="360"/>
        </w:tabs>
        <w:ind w:left="360" w:firstLine="2880"/>
      </w:pPr>
      <w:rPr>
        <w:rFonts w:hint="default"/>
        <w:color w:val="000000"/>
        <w:position w:val="0"/>
        <w:sz w:val="22"/>
      </w:rPr>
    </w:lvl>
    <w:lvl w:ilvl="4">
      <w:start w:val="1"/>
      <w:numFmt w:val="lowerLetter"/>
      <w:lvlText w:val="%5."/>
      <w:lvlJc w:val="left"/>
      <w:pPr>
        <w:tabs>
          <w:tab w:val="num" w:pos="360"/>
        </w:tabs>
        <w:ind w:left="360" w:firstLine="3600"/>
      </w:pPr>
      <w:rPr>
        <w:rFonts w:hint="default"/>
        <w:color w:val="000000"/>
        <w:position w:val="0"/>
        <w:sz w:val="22"/>
      </w:rPr>
    </w:lvl>
    <w:lvl w:ilvl="5">
      <w:start w:val="1"/>
      <w:numFmt w:val="lowerRoman"/>
      <w:lvlText w:val="%6."/>
      <w:lvlJc w:val="left"/>
      <w:pPr>
        <w:tabs>
          <w:tab w:val="num" w:pos="360"/>
        </w:tabs>
        <w:ind w:left="360" w:firstLine="4320"/>
      </w:pPr>
      <w:rPr>
        <w:rFonts w:hint="default"/>
        <w:color w:val="000000"/>
        <w:position w:val="0"/>
        <w:sz w:val="22"/>
      </w:rPr>
    </w:lvl>
    <w:lvl w:ilvl="6">
      <w:start w:val="1"/>
      <w:numFmt w:val="decimal"/>
      <w:isLgl/>
      <w:lvlText w:val="%7."/>
      <w:lvlJc w:val="left"/>
      <w:pPr>
        <w:tabs>
          <w:tab w:val="num" w:pos="360"/>
        </w:tabs>
        <w:ind w:left="360" w:firstLine="5040"/>
      </w:pPr>
      <w:rPr>
        <w:rFonts w:hint="default"/>
        <w:color w:val="000000"/>
        <w:position w:val="0"/>
        <w:sz w:val="22"/>
      </w:rPr>
    </w:lvl>
    <w:lvl w:ilvl="7">
      <w:start w:val="1"/>
      <w:numFmt w:val="lowerLetter"/>
      <w:lvlText w:val="%8."/>
      <w:lvlJc w:val="left"/>
      <w:pPr>
        <w:tabs>
          <w:tab w:val="num" w:pos="360"/>
        </w:tabs>
        <w:ind w:left="360" w:firstLine="5760"/>
      </w:pPr>
      <w:rPr>
        <w:rFonts w:hint="default"/>
        <w:color w:val="000000"/>
        <w:position w:val="0"/>
        <w:sz w:val="22"/>
      </w:rPr>
    </w:lvl>
    <w:lvl w:ilvl="8">
      <w:start w:val="1"/>
      <w:numFmt w:val="lowerRoman"/>
      <w:lvlText w:val="%9."/>
      <w:lvlJc w:val="left"/>
      <w:pPr>
        <w:tabs>
          <w:tab w:val="num" w:pos="360"/>
        </w:tabs>
        <w:ind w:left="360" w:firstLine="6480"/>
      </w:pPr>
      <w:rPr>
        <w:rFonts w:hint="default"/>
        <w:color w:val="000000"/>
        <w:position w:val="0"/>
        <w:sz w:val="22"/>
      </w:rPr>
    </w:lvl>
  </w:abstractNum>
  <w:abstractNum w:abstractNumId="20" w15:restartNumberingAfterBreak="0">
    <w:nsid w:val="00000015"/>
    <w:multiLevelType w:val="multilevel"/>
    <w:tmpl w:val="894EE887"/>
    <w:lvl w:ilvl="0">
      <w:numFmt w:val="bullet"/>
      <w:lvlText w:val=""/>
      <w:lvlJc w:val="left"/>
      <w:pPr>
        <w:tabs>
          <w:tab w:val="num" w:pos="360"/>
        </w:tabs>
        <w:ind w:left="360" w:firstLine="0"/>
      </w:pPr>
      <w:rPr>
        <w:rFonts w:hint="default"/>
        <w:color w:val="000000"/>
        <w:position w:val="0"/>
        <w:sz w:val="22"/>
      </w:rPr>
    </w:lvl>
    <w:lvl w:ilvl="1">
      <w:start w:val="1"/>
      <w:numFmt w:val="lowerLetter"/>
      <w:lvlText w:val="%2."/>
      <w:lvlJc w:val="left"/>
      <w:pPr>
        <w:tabs>
          <w:tab w:val="num" w:pos="360"/>
        </w:tabs>
        <w:ind w:left="360" w:firstLine="1440"/>
      </w:pPr>
      <w:rPr>
        <w:rFonts w:hint="default"/>
        <w:color w:val="000000"/>
        <w:position w:val="0"/>
        <w:sz w:val="22"/>
      </w:rPr>
    </w:lvl>
    <w:lvl w:ilvl="2">
      <w:start w:val="1"/>
      <w:numFmt w:val="lowerRoman"/>
      <w:lvlText w:val="%3."/>
      <w:lvlJc w:val="left"/>
      <w:pPr>
        <w:tabs>
          <w:tab w:val="num" w:pos="360"/>
        </w:tabs>
        <w:ind w:left="360" w:firstLine="2160"/>
      </w:pPr>
      <w:rPr>
        <w:rFonts w:hint="default"/>
        <w:color w:val="000000"/>
        <w:position w:val="0"/>
        <w:sz w:val="22"/>
      </w:rPr>
    </w:lvl>
    <w:lvl w:ilvl="3">
      <w:start w:val="1"/>
      <w:numFmt w:val="decimal"/>
      <w:isLgl/>
      <w:lvlText w:val="%4."/>
      <w:lvlJc w:val="left"/>
      <w:pPr>
        <w:tabs>
          <w:tab w:val="num" w:pos="360"/>
        </w:tabs>
        <w:ind w:left="360" w:firstLine="2880"/>
      </w:pPr>
      <w:rPr>
        <w:rFonts w:hint="default"/>
        <w:color w:val="000000"/>
        <w:position w:val="0"/>
        <w:sz w:val="22"/>
      </w:rPr>
    </w:lvl>
    <w:lvl w:ilvl="4">
      <w:start w:val="1"/>
      <w:numFmt w:val="lowerLetter"/>
      <w:lvlText w:val="%5."/>
      <w:lvlJc w:val="left"/>
      <w:pPr>
        <w:tabs>
          <w:tab w:val="num" w:pos="360"/>
        </w:tabs>
        <w:ind w:left="360" w:firstLine="3600"/>
      </w:pPr>
      <w:rPr>
        <w:rFonts w:hint="default"/>
        <w:color w:val="000000"/>
        <w:position w:val="0"/>
        <w:sz w:val="22"/>
      </w:rPr>
    </w:lvl>
    <w:lvl w:ilvl="5">
      <w:start w:val="1"/>
      <w:numFmt w:val="lowerRoman"/>
      <w:lvlText w:val="%6."/>
      <w:lvlJc w:val="left"/>
      <w:pPr>
        <w:tabs>
          <w:tab w:val="num" w:pos="360"/>
        </w:tabs>
        <w:ind w:left="360" w:firstLine="4320"/>
      </w:pPr>
      <w:rPr>
        <w:rFonts w:hint="default"/>
        <w:color w:val="000000"/>
        <w:position w:val="0"/>
        <w:sz w:val="22"/>
      </w:rPr>
    </w:lvl>
    <w:lvl w:ilvl="6">
      <w:start w:val="1"/>
      <w:numFmt w:val="decimal"/>
      <w:isLgl/>
      <w:lvlText w:val="%7."/>
      <w:lvlJc w:val="left"/>
      <w:pPr>
        <w:tabs>
          <w:tab w:val="num" w:pos="360"/>
        </w:tabs>
        <w:ind w:left="360" w:firstLine="5040"/>
      </w:pPr>
      <w:rPr>
        <w:rFonts w:hint="default"/>
        <w:color w:val="000000"/>
        <w:position w:val="0"/>
        <w:sz w:val="22"/>
      </w:rPr>
    </w:lvl>
    <w:lvl w:ilvl="7">
      <w:start w:val="1"/>
      <w:numFmt w:val="lowerLetter"/>
      <w:lvlText w:val="%8."/>
      <w:lvlJc w:val="left"/>
      <w:pPr>
        <w:tabs>
          <w:tab w:val="num" w:pos="360"/>
        </w:tabs>
        <w:ind w:left="360" w:firstLine="5760"/>
      </w:pPr>
      <w:rPr>
        <w:rFonts w:hint="default"/>
        <w:color w:val="000000"/>
        <w:position w:val="0"/>
        <w:sz w:val="22"/>
      </w:rPr>
    </w:lvl>
    <w:lvl w:ilvl="8">
      <w:start w:val="1"/>
      <w:numFmt w:val="lowerRoman"/>
      <w:lvlText w:val="%9."/>
      <w:lvlJc w:val="left"/>
      <w:pPr>
        <w:tabs>
          <w:tab w:val="num" w:pos="360"/>
        </w:tabs>
        <w:ind w:left="360" w:firstLine="6480"/>
      </w:pPr>
      <w:rPr>
        <w:rFonts w:hint="default"/>
        <w:color w:val="000000"/>
        <w:position w:val="0"/>
        <w:sz w:val="22"/>
      </w:rPr>
    </w:lvl>
  </w:abstractNum>
  <w:abstractNum w:abstractNumId="21" w15:restartNumberingAfterBreak="0">
    <w:nsid w:val="00000016"/>
    <w:multiLevelType w:val="multilevel"/>
    <w:tmpl w:val="894EE888"/>
    <w:lvl w:ilvl="0">
      <w:numFmt w:val="bullet"/>
      <w:lvlText w:val=""/>
      <w:lvlJc w:val="left"/>
      <w:pPr>
        <w:tabs>
          <w:tab w:val="num" w:pos="360"/>
        </w:tabs>
        <w:ind w:left="360" w:firstLine="0"/>
      </w:pPr>
      <w:rPr>
        <w:rFonts w:hint="default"/>
        <w:color w:val="000000"/>
        <w:position w:val="0"/>
        <w:sz w:val="22"/>
      </w:rPr>
    </w:lvl>
    <w:lvl w:ilvl="1">
      <w:start w:val="1"/>
      <w:numFmt w:val="lowerLetter"/>
      <w:lvlText w:val="%2."/>
      <w:lvlJc w:val="left"/>
      <w:pPr>
        <w:tabs>
          <w:tab w:val="num" w:pos="360"/>
        </w:tabs>
        <w:ind w:left="360" w:firstLine="1440"/>
      </w:pPr>
      <w:rPr>
        <w:rFonts w:hint="default"/>
        <w:color w:val="000000"/>
        <w:position w:val="0"/>
        <w:sz w:val="22"/>
      </w:rPr>
    </w:lvl>
    <w:lvl w:ilvl="2">
      <w:start w:val="1"/>
      <w:numFmt w:val="lowerRoman"/>
      <w:lvlText w:val="%3."/>
      <w:lvlJc w:val="left"/>
      <w:pPr>
        <w:tabs>
          <w:tab w:val="num" w:pos="360"/>
        </w:tabs>
        <w:ind w:left="360" w:firstLine="2160"/>
      </w:pPr>
      <w:rPr>
        <w:rFonts w:hint="default"/>
        <w:color w:val="000000"/>
        <w:position w:val="0"/>
        <w:sz w:val="22"/>
      </w:rPr>
    </w:lvl>
    <w:lvl w:ilvl="3">
      <w:start w:val="1"/>
      <w:numFmt w:val="decimal"/>
      <w:isLgl/>
      <w:lvlText w:val="%4."/>
      <w:lvlJc w:val="left"/>
      <w:pPr>
        <w:tabs>
          <w:tab w:val="num" w:pos="360"/>
        </w:tabs>
        <w:ind w:left="360" w:firstLine="2880"/>
      </w:pPr>
      <w:rPr>
        <w:rFonts w:hint="default"/>
        <w:color w:val="000000"/>
        <w:position w:val="0"/>
        <w:sz w:val="22"/>
      </w:rPr>
    </w:lvl>
    <w:lvl w:ilvl="4">
      <w:start w:val="1"/>
      <w:numFmt w:val="lowerLetter"/>
      <w:lvlText w:val="%5."/>
      <w:lvlJc w:val="left"/>
      <w:pPr>
        <w:tabs>
          <w:tab w:val="num" w:pos="360"/>
        </w:tabs>
        <w:ind w:left="360" w:firstLine="3600"/>
      </w:pPr>
      <w:rPr>
        <w:rFonts w:hint="default"/>
        <w:color w:val="000000"/>
        <w:position w:val="0"/>
        <w:sz w:val="22"/>
      </w:rPr>
    </w:lvl>
    <w:lvl w:ilvl="5">
      <w:start w:val="1"/>
      <w:numFmt w:val="lowerRoman"/>
      <w:lvlText w:val="%6."/>
      <w:lvlJc w:val="left"/>
      <w:pPr>
        <w:tabs>
          <w:tab w:val="num" w:pos="360"/>
        </w:tabs>
        <w:ind w:left="360" w:firstLine="4320"/>
      </w:pPr>
      <w:rPr>
        <w:rFonts w:hint="default"/>
        <w:color w:val="000000"/>
        <w:position w:val="0"/>
        <w:sz w:val="22"/>
      </w:rPr>
    </w:lvl>
    <w:lvl w:ilvl="6">
      <w:start w:val="1"/>
      <w:numFmt w:val="decimal"/>
      <w:isLgl/>
      <w:lvlText w:val="%7."/>
      <w:lvlJc w:val="left"/>
      <w:pPr>
        <w:tabs>
          <w:tab w:val="num" w:pos="360"/>
        </w:tabs>
        <w:ind w:left="360" w:firstLine="5040"/>
      </w:pPr>
      <w:rPr>
        <w:rFonts w:hint="default"/>
        <w:color w:val="000000"/>
        <w:position w:val="0"/>
        <w:sz w:val="22"/>
      </w:rPr>
    </w:lvl>
    <w:lvl w:ilvl="7">
      <w:start w:val="1"/>
      <w:numFmt w:val="lowerLetter"/>
      <w:lvlText w:val="%8."/>
      <w:lvlJc w:val="left"/>
      <w:pPr>
        <w:tabs>
          <w:tab w:val="num" w:pos="360"/>
        </w:tabs>
        <w:ind w:left="360" w:firstLine="5760"/>
      </w:pPr>
      <w:rPr>
        <w:rFonts w:hint="default"/>
        <w:color w:val="000000"/>
        <w:position w:val="0"/>
        <w:sz w:val="22"/>
      </w:rPr>
    </w:lvl>
    <w:lvl w:ilvl="8">
      <w:start w:val="1"/>
      <w:numFmt w:val="lowerRoman"/>
      <w:lvlText w:val="%9."/>
      <w:lvlJc w:val="left"/>
      <w:pPr>
        <w:tabs>
          <w:tab w:val="num" w:pos="360"/>
        </w:tabs>
        <w:ind w:left="360" w:firstLine="6480"/>
      </w:pPr>
      <w:rPr>
        <w:rFonts w:hint="default"/>
        <w:color w:val="000000"/>
        <w:position w:val="0"/>
        <w:sz w:val="22"/>
      </w:rPr>
    </w:lvl>
  </w:abstractNum>
  <w:abstractNum w:abstractNumId="22" w15:restartNumberingAfterBreak="0">
    <w:nsid w:val="00000017"/>
    <w:multiLevelType w:val="multilevel"/>
    <w:tmpl w:val="894EE889"/>
    <w:lvl w:ilvl="0">
      <w:numFmt w:val="bullet"/>
      <w:lvlText w:val=""/>
      <w:lvlJc w:val="left"/>
      <w:pPr>
        <w:tabs>
          <w:tab w:val="num" w:pos="360"/>
        </w:tabs>
        <w:ind w:left="360" w:firstLine="0"/>
      </w:pPr>
      <w:rPr>
        <w:rFonts w:hint="default"/>
        <w:color w:val="000000"/>
        <w:position w:val="0"/>
        <w:sz w:val="22"/>
      </w:rPr>
    </w:lvl>
    <w:lvl w:ilvl="1">
      <w:start w:val="1"/>
      <w:numFmt w:val="lowerLetter"/>
      <w:lvlText w:val="%2."/>
      <w:lvlJc w:val="left"/>
      <w:pPr>
        <w:tabs>
          <w:tab w:val="num" w:pos="360"/>
        </w:tabs>
        <w:ind w:left="360" w:firstLine="1440"/>
      </w:pPr>
      <w:rPr>
        <w:rFonts w:hint="default"/>
        <w:color w:val="000000"/>
        <w:position w:val="0"/>
        <w:sz w:val="22"/>
      </w:rPr>
    </w:lvl>
    <w:lvl w:ilvl="2">
      <w:start w:val="1"/>
      <w:numFmt w:val="lowerRoman"/>
      <w:lvlText w:val="%3."/>
      <w:lvlJc w:val="left"/>
      <w:pPr>
        <w:tabs>
          <w:tab w:val="num" w:pos="360"/>
        </w:tabs>
        <w:ind w:left="360" w:firstLine="2160"/>
      </w:pPr>
      <w:rPr>
        <w:rFonts w:hint="default"/>
        <w:color w:val="000000"/>
        <w:position w:val="0"/>
        <w:sz w:val="22"/>
      </w:rPr>
    </w:lvl>
    <w:lvl w:ilvl="3">
      <w:start w:val="1"/>
      <w:numFmt w:val="decimal"/>
      <w:isLgl/>
      <w:lvlText w:val="%4."/>
      <w:lvlJc w:val="left"/>
      <w:pPr>
        <w:tabs>
          <w:tab w:val="num" w:pos="360"/>
        </w:tabs>
        <w:ind w:left="360" w:firstLine="2880"/>
      </w:pPr>
      <w:rPr>
        <w:rFonts w:hint="default"/>
        <w:color w:val="000000"/>
        <w:position w:val="0"/>
        <w:sz w:val="22"/>
      </w:rPr>
    </w:lvl>
    <w:lvl w:ilvl="4">
      <w:start w:val="1"/>
      <w:numFmt w:val="lowerLetter"/>
      <w:lvlText w:val="%5."/>
      <w:lvlJc w:val="left"/>
      <w:pPr>
        <w:tabs>
          <w:tab w:val="num" w:pos="360"/>
        </w:tabs>
        <w:ind w:left="360" w:firstLine="3600"/>
      </w:pPr>
      <w:rPr>
        <w:rFonts w:hint="default"/>
        <w:color w:val="000000"/>
        <w:position w:val="0"/>
        <w:sz w:val="22"/>
      </w:rPr>
    </w:lvl>
    <w:lvl w:ilvl="5">
      <w:start w:val="1"/>
      <w:numFmt w:val="lowerRoman"/>
      <w:lvlText w:val="%6."/>
      <w:lvlJc w:val="left"/>
      <w:pPr>
        <w:tabs>
          <w:tab w:val="num" w:pos="360"/>
        </w:tabs>
        <w:ind w:left="360" w:firstLine="4320"/>
      </w:pPr>
      <w:rPr>
        <w:rFonts w:hint="default"/>
        <w:color w:val="000000"/>
        <w:position w:val="0"/>
        <w:sz w:val="22"/>
      </w:rPr>
    </w:lvl>
    <w:lvl w:ilvl="6">
      <w:start w:val="1"/>
      <w:numFmt w:val="decimal"/>
      <w:isLgl/>
      <w:lvlText w:val="%7."/>
      <w:lvlJc w:val="left"/>
      <w:pPr>
        <w:tabs>
          <w:tab w:val="num" w:pos="360"/>
        </w:tabs>
        <w:ind w:left="360" w:firstLine="5040"/>
      </w:pPr>
      <w:rPr>
        <w:rFonts w:hint="default"/>
        <w:color w:val="000000"/>
        <w:position w:val="0"/>
        <w:sz w:val="22"/>
      </w:rPr>
    </w:lvl>
    <w:lvl w:ilvl="7">
      <w:start w:val="1"/>
      <w:numFmt w:val="lowerLetter"/>
      <w:lvlText w:val="%8."/>
      <w:lvlJc w:val="left"/>
      <w:pPr>
        <w:tabs>
          <w:tab w:val="num" w:pos="360"/>
        </w:tabs>
        <w:ind w:left="360" w:firstLine="5760"/>
      </w:pPr>
      <w:rPr>
        <w:rFonts w:hint="default"/>
        <w:color w:val="000000"/>
        <w:position w:val="0"/>
        <w:sz w:val="22"/>
      </w:rPr>
    </w:lvl>
    <w:lvl w:ilvl="8">
      <w:start w:val="1"/>
      <w:numFmt w:val="lowerRoman"/>
      <w:lvlText w:val="%9."/>
      <w:lvlJc w:val="left"/>
      <w:pPr>
        <w:tabs>
          <w:tab w:val="num" w:pos="360"/>
        </w:tabs>
        <w:ind w:left="360" w:firstLine="6480"/>
      </w:pPr>
      <w:rPr>
        <w:rFonts w:hint="default"/>
        <w:color w:val="000000"/>
        <w:position w:val="0"/>
        <w:sz w:val="22"/>
      </w:rPr>
    </w:lvl>
  </w:abstractNum>
  <w:abstractNum w:abstractNumId="23" w15:restartNumberingAfterBreak="0">
    <w:nsid w:val="00000018"/>
    <w:multiLevelType w:val="multilevel"/>
    <w:tmpl w:val="894EE88A"/>
    <w:lvl w:ilvl="0">
      <w:numFmt w:val="bullet"/>
      <w:lvlText w:val=""/>
      <w:lvlJc w:val="left"/>
      <w:pPr>
        <w:tabs>
          <w:tab w:val="num" w:pos="360"/>
        </w:tabs>
        <w:ind w:left="360" w:firstLine="0"/>
      </w:pPr>
      <w:rPr>
        <w:rFonts w:hint="default"/>
        <w:color w:val="000000"/>
        <w:position w:val="0"/>
        <w:sz w:val="22"/>
      </w:rPr>
    </w:lvl>
    <w:lvl w:ilvl="1">
      <w:start w:val="1"/>
      <w:numFmt w:val="lowerLetter"/>
      <w:lvlText w:val="%2."/>
      <w:lvlJc w:val="left"/>
      <w:pPr>
        <w:tabs>
          <w:tab w:val="num" w:pos="360"/>
        </w:tabs>
        <w:ind w:left="360" w:firstLine="1440"/>
      </w:pPr>
      <w:rPr>
        <w:rFonts w:hint="default"/>
        <w:color w:val="000000"/>
        <w:position w:val="0"/>
        <w:sz w:val="22"/>
      </w:rPr>
    </w:lvl>
    <w:lvl w:ilvl="2">
      <w:start w:val="1"/>
      <w:numFmt w:val="lowerRoman"/>
      <w:lvlText w:val="%3."/>
      <w:lvlJc w:val="left"/>
      <w:pPr>
        <w:tabs>
          <w:tab w:val="num" w:pos="360"/>
        </w:tabs>
        <w:ind w:left="360" w:firstLine="2160"/>
      </w:pPr>
      <w:rPr>
        <w:rFonts w:hint="default"/>
        <w:color w:val="000000"/>
        <w:position w:val="0"/>
        <w:sz w:val="22"/>
      </w:rPr>
    </w:lvl>
    <w:lvl w:ilvl="3">
      <w:start w:val="1"/>
      <w:numFmt w:val="decimal"/>
      <w:isLgl/>
      <w:lvlText w:val="%4."/>
      <w:lvlJc w:val="left"/>
      <w:pPr>
        <w:tabs>
          <w:tab w:val="num" w:pos="360"/>
        </w:tabs>
        <w:ind w:left="360" w:firstLine="2880"/>
      </w:pPr>
      <w:rPr>
        <w:rFonts w:hint="default"/>
        <w:color w:val="000000"/>
        <w:position w:val="0"/>
        <w:sz w:val="22"/>
      </w:rPr>
    </w:lvl>
    <w:lvl w:ilvl="4">
      <w:start w:val="1"/>
      <w:numFmt w:val="lowerLetter"/>
      <w:lvlText w:val="%5."/>
      <w:lvlJc w:val="left"/>
      <w:pPr>
        <w:tabs>
          <w:tab w:val="num" w:pos="360"/>
        </w:tabs>
        <w:ind w:left="360" w:firstLine="3600"/>
      </w:pPr>
      <w:rPr>
        <w:rFonts w:hint="default"/>
        <w:color w:val="000000"/>
        <w:position w:val="0"/>
        <w:sz w:val="22"/>
      </w:rPr>
    </w:lvl>
    <w:lvl w:ilvl="5">
      <w:start w:val="1"/>
      <w:numFmt w:val="lowerRoman"/>
      <w:lvlText w:val="%6."/>
      <w:lvlJc w:val="left"/>
      <w:pPr>
        <w:tabs>
          <w:tab w:val="num" w:pos="360"/>
        </w:tabs>
        <w:ind w:left="360" w:firstLine="4320"/>
      </w:pPr>
      <w:rPr>
        <w:rFonts w:hint="default"/>
        <w:color w:val="000000"/>
        <w:position w:val="0"/>
        <w:sz w:val="22"/>
      </w:rPr>
    </w:lvl>
    <w:lvl w:ilvl="6">
      <w:start w:val="1"/>
      <w:numFmt w:val="decimal"/>
      <w:isLgl/>
      <w:lvlText w:val="%7."/>
      <w:lvlJc w:val="left"/>
      <w:pPr>
        <w:tabs>
          <w:tab w:val="num" w:pos="360"/>
        </w:tabs>
        <w:ind w:left="360" w:firstLine="5040"/>
      </w:pPr>
      <w:rPr>
        <w:rFonts w:hint="default"/>
        <w:color w:val="000000"/>
        <w:position w:val="0"/>
        <w:sz w:val="22"/>
      </w:rPr>
    </w:lvl>
    <w:lvl w:ilvl="7">
      <w:start w:val="1"/>
      <w:numFmt w:val="lowerLetter"/>
      <w:lvlText w:val="%8."/>
      <w:lvlJc w:val="left"/>
      <w:pPr>
        <w:tabs>
          <w:tab w:val="num" w:pos="360"/>
        </w:tabs>
        <w:ind w:left="360" w:firstLine="5760"/>
      </w:pPr>
      <w:rPr>
        <w:rFonts w:hint="default"/>
        <w:color w:val="000000"/>
        <w:position w:val="0"/>
        <w:sz w:val="22"/>
      </w:rPr>
    </w:lvl>
    <w:lvl w:ilvl="8">
      <w:start w:val="1"/>
      <w:numFmt w:val="lowerRoman"/>
      <w:lvlText w:val="%9."/>
      <w:lvlJc w:val="left"/>
      <w:pPr>
        <w:tabs>
          <w:tab w:val="num" w:pos="360"/>
        </w:tabs>
        <w:ind w:left="360" w:firstLine="6480"/>
      </w:pPr>
      <w:rPr>
        <w:rFonts w:hint="default"/>
        <w:color w:val="000000"/>
        <w:position w:val="0"/>
        <w:sz w:val="22"/>
      </w:rPr>
    </w:lvl>
  </w:abstractNum>
  <w:abstractNum w:abstractNumId="24" w15:restartNumberingAfterBreak="0">
    <w:nsid w:val="00000019"/>
    <w:multiLevelType w:val="multilevel"/>
    <w:tmpl w:val="894EE88B"/>
    <w:lvl w:ilvl="0">
      <w:numFmt w:val="bullet"/>
      <w:lvlText w:val=""/>
      <w:lvlJc w:val="left"/>
      <w:pPr>
        <w:tabs>
          <w:tab w:val="num" w:pos="360"/>
        </w:tabs>
        <w:ind w:left="360" w:firstLine="0"/>
      </w:pPr>
      <w:rPr>
        <w:rFonts w:hint="default"/>
        <w:color w:val="000000"/>
        <w:position w:val="0"/>
        <w:sz w:val="22"/>
      </w:rPr>
    </w:lvl>
    <w:lvl w:ilvl="1">
      <w:start w:val="1"/>
      <w:numFmt w:val="lowerLetter"/>
      <w:lvlText w:val="%2."/>
      <w:lvlJc w:val="left"/>
      <w:pPr>
        <w:tabs>
          <w:tab w:val="num" w:pos="360"/>
        </w:tabs>
        <w:ind w:left="360" w:firstLine="1440"/>
      </w:pPr>
      <w:rPr>
        <w:rFonts w:hint="default"/>
        <w:color w:val="000000"/>
        <w:position w:val="0"/>
        <w:sz w:val="22"/>
      </w:rPr>
    </w:lvl>
    <w:lvl w:ilvl="2">
      <w:start w:val="1"/>
      <w:numFmt w:val="lowerRoman"/>
      <w:lvlText w:val="%3."/>
      <w:lvlJc w:val="left"/>
      <w:pPr>
        <w:tabs>
          <w:tab w:val="num" w:pos="360"/>
        </w:tabs>
        <w:ind w:left="360" w:firstLine="2160"/>
      </w:pPr>
      <w:rPr>
        <w:rFonts w:hint="default"/>
        <w:color w:val="000000"/>
        <w:position w:val="0"/>
        <w:sz w:val="22"/>
      </w:rPr>
    </w:lvl>
    <w:lvl w:ilvl="3">
      <w:start w:val="1"/>
      <w:numFmt w:val="decimal"/>
      <w:isLgl/>
      <w:lvlText w:val="%4."/>
      <w:lvlJc w:val="left"/>
      <w:pPr>
        <w:tabs>
          <w:tab w:val="num" w:pos="360"/>
        </w:tabs>
        <w:ind w:left="360" w:firstLine="2880"/>
      </w:pPr>
      <w:rPr>
        <w:rFonts w:hint="default"/>
        <w:color w:val="000000"/>
        <w:position w:val="0"/>
        <w:sz w:val="22"/>
      </w:rPr>
    </w:lvl>
    <w:lvl w:ilvl="4">
      <w:start w:val="1"/>
      <w:numFmt w:val="lowerLetter"/>
      <w:lvlText w:val="%5."/>
      <w:lvlJc w:val="left"/>
      <w:pPr>
        <w:tabs>
          <w:tab w:val="num" w:pos="360"/>
        </w:tabs>
        <w:ind w:left="360" w:firstLine="3600"/>
      </w:pPr>
      <w:rPr>
        <w:rFonts w:hint="default"/>
        <w:color w:val="000000"/>
        <w:position w:val="0"/>
        <w:sz w:val="22"/>
      </w:rPr>
    </w:lvl>
    <w:lvl w:ilvl="5">
      <w:start w:val="1"/>
      <w:numFmt w:val="lowerRoman"/>
      <w:lvlText w:val="%6."/>
      <w:lvlJc w:val="left"/>
      <w:pPr>
        <w:tabs>
          <w:tab w:val="num" w:pos="360"/>
        </w:tabs>
        <w:ind w:left="360" w:firstLine="4320"/>
      </w:pPr>
      <w:rPr>
        <w:rFonts w:hint="default"/>
        <w:color w:val="000000"/>
        <w:position w:val="0"/>
        <w:sz w:val="22"/>
      </w:rPr>
    </w:lvl>
    <w:lvl w:ilvl="6">
      <w:start w:val="1"/>
      <w:numFmt w:val="decimal"/>
      <w:isLgl/>
      <w:lvlText w:val="%7."/>
      <w:lvlJc w:val="left"/>
      <w:pPr>
        <w:tabs>
          <w:tab w:val="num" w:pos="360"/>
        </w:tabs>
        <w:ind w:left="360" w:firstLine="5040"/>
      </w:pPr>
      <w:rPr>
        <w:rFonts w:hint="default"/>
        <w:color w:val="000000"/>
        <w:position w:val="0"/>
        <w:sz w:val="22"/>
      </w:rPr>
    </w:lvl>
    <w:lvl w:ilvl="7">
      <w:start w:val="1"/>
      <w:numFmt w:val="lowerLetter"/>
      <w:lvlText w:val="%8."/>
      <w:lvlJc w:val="left"/>
      <w:pPr>
        <w:tabs>
          <w:tab w:val="num" w:pos="360"/>
        </w:tabs>
        <w:ind w:left="360" w:firstLine="5760"/>
      </w:pPr>
      <w:rPr>
        <w:rFonts w:hint="default"/>
        <w:color w:val="000000"/>
        <w:position w:val="0"/>
        <w:sz w:val="22"/>
      </w:rPr>
    </w:lvl>
    <w:lvl w:ilvl="8">
      <w:start w:val="1"/>
      <w:numFmt w:val="lowerRoman"/>
      <w:lvlText w:val="%9."/>
      <w:lvlJc w:val="left"/>
      <w:pPr>
        <w:tabs>
          <w:tab w:val="num" w:pos="360"/>
        </w:tabs>
        <w:ind w:left="360" w:firstLine="6480"/>
      </w:pPr>
      <w:rPr>
        <w:rFonts w:hint="default"/>
        <w:color w:val="000000"/>
        <w:position w:val="0"/>
        <w:sz w:val="22"/>
      </w:rPr>
    </w:lvl>
  </w:abstractNum>
  <w:abstractNum w:abstractNumId="25" w15:restartNumberingAfterBreak="0">
    <w:nsid w:val="6743430B"/>
    <w:multiLevelType w:val="hybridMultilevel"/>
    <w:tmpl w:val="65F28562"/>
    <w:lvl w:ilvl="0" w:tplc="0816000F">
      <w:start w:val="1"/>
      <w:numFmt w:val="decimal"/>
      <w:lvlText w:val="%1."/>
      <w:lvlJc w:val="left"/>
      <w:pPr>
        <w:ind w:left="720" w:hanging="360"/>
      </w:p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71534086"/>
    <w:multiLevelType w:val="hybridMultilevel"/>
    <w:tmpl w:val="65F28562"/>
    <w:lvl w:ilvl="0" w:tplc="0816000F">
      <w:start w:val="1"/>
      <w:numFmt w:val="decimal"/>
      <w:lvlText w:val="%1."/>
      <w:lvlJc w:val="left"/>
      <w:pPr>
        <w:ind w:left="720" w:hanging="360"/>
      </w:p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  <w:num w:numId="5">
    <w:abstractNumId w:val="4"/>
  </w:num>
  <w:num w:numId="6">
    <w:abstractNumId w:val="5"/>
  </w:num>
  <w:num w:numId="7">
    <w:abstractNumId w:val="6"/>
  </w:num>
  <w:num w:numId="8">
    <w:abstractNumId w:val="7"/>
  </w:num>
  <w:num w:numId="9">
    <w:abstractNumId w:val="8"/>
  </w:num>
  <w:num w:numId="10">
    <w:abstractNumId w:val="9"/>
  </w:num>
  <w:num w:numId="11">
    <w:abstractNumId w:val="10"/>
  </w:num>
  <w:num w:numId="12">
    <w:abstractNumId w:val="11"/>
  </w:num>
  <w:num w:numId="13">
    <w:abstractNumId w:val="12"/>
  </w:num>
  <w:num w:numId="14">
    <w:abstractNumId w:val="13"/>
  </w:num>
  <w:num w:numId="15">
    <w:abstractNumId w:val="14"/>
  </w:num>
  <w:num w:numId="16">
    <w:abstractNumId w:val="15"/>
  </w:num>
  <w:num w:numId="17">
    <w:abstractNumId w:val="16"/>
  </w:num>
  <w:num w:numId="18">
    <w:abstractNumId w:val="17"/>
  </w:num>
  <w:num w:numId="19">
    <w:abstractNumId w:val="18"/>
  </w:num>
  <w:num w:numId="20">
    <w:abstractNumId w:val="19"/>
  </w:num>
  <w:num w:numId="21">
    <w:abstractNumId w:val="20"/>
  </w:num>
  <w:num w:numId="22">
    <w:abstractNumId w:val="21"/>
  </w:num>
  <w:num w:numId="23">
    <w:abstractNumId w:val="22"/>
  </w:num>
  <w:num w:numId="24">
    <w:abstractNumId w:val="23"/>
  </w:num>
  <w:num w:numId="25">
    <w:abstractNumId w:val="24"/>
  </w:num>
  <w:num w:numId="26">
    <w:abstractNumId w:val="25"/>
  </w:num>
  <w:num w:numId="27">
    <w:abstractNumId w:val="2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TrueTypeFonts/>
  <w:documentProtection w:edit="forms" w:formatting="1" w:enforcement="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679CD"/>
    <w:rsid w:val="00001459"/>
    <w:rsid w:val="00002B0E"/>
    <w:rsid w:val="00004780"/>
    <w:rsid w:val="00004AA1"/>
    <w:rsid w:val="00007BDC"/>
    <w:rsid w:val="00010FF9"/>
    <w:rsid w:val="0001112F"/>
    <w:rsid w:val="00011B06"/>
    <w:rsid w:val="00012D6D"/>
    <w:rsid w:val="00014C73"/>
    <w:rsid w:val="0001607A"/>
    <w:rsid w:val="00017E4B"/>
    <w:rsid w:val="000208AE"/>
    <w:rsid w:val="00021964"/>
    <w:rsid w:val="00021DDD"/>
    <w:rsid w:val="000222BC"/>
    <w:rsid w:val="00026002"/>
    <w:rsid w:val="00027B64"/>
    <w:rsid w:val="000310CC"/>
    <w:rsid w:val="00037EE7"/>
    <w:rsid w:val="0004049B"/>
    <w:rsid w:val="00041EA0"/>
    <w:rsid w:val="000433D8"/>
    <w:rsid w:val="0004710F"/>
    <w:rsid w:val="0005032E"/>
    <w:rsid w:val="00050D0B"/>
    <w:rsid w:val="00052580"/>
    <w:rsid w:val="000541C5"/>
    <w:rsid w:val="00054ADE"/>
    <w:rsid w:val="000607F8"/>
    <w:rsid w:val="00060E89"/>
    <w:rsid w:val="00061499"/>
    <w:rsid w:val="00061FC2"/>
    <w:rsid w:val="00062471"/>
    <w:rsid w:val="00062D83"/>
    <w:rsid w:val="000647A7"/>
    <w:rsid w:val="00065C57"/>
    <w:rsid w:val="00067589"/>
    <w:rsid w:val="00070310"/>
    <w:rsid w:val="00072036"/>
    <w:rsid w:val="00074611"/>
    <w:rsid w:val="00075967"/>
    <w:rsid w:val="0007738C"/>
    <w:rsid w:val="000802D4"/>
    <w:rsid w:val="000808FF"/>
    <w:rsid w:val="00082F98"/>
    <w:rsid w:val="0008414C"/>
    <w:rsid w:val="00085997"/>
    <w:rsid w:val="00087062"/>
    <w:rsid w:val="00087C34"/>
    <w:rsid w:val="000916F2"/>
    <w:rsid w:val="00091764"/>
    <w:rsid w:val="00093634"/>
    <w:rsid w:val="0009471A"/>
    <w:rsid w:val="000954B9"/>
    <w:rsid w:val="000956BE"/>
    <w:rsid w:val="00096030"/>
    <w:rsid w:val="00097809"/>
    <w:rsid w:val="000A19C8"/>
    <w:rsid w:val="000A1F95"/>
    <w:rsid w:val="000A2417"/>
    <w:rsid w:val="000A4B0A"/>
    <w:rsid w:val="000A5FAA"/>
    <w:rsid w:val="000B17ED"/>
    <w:rsid w:val="000B3611"/>
    <w:rsid w:val="000B49B6"/>
    <w:rsid w:val="000B55B0"/>
    <w:rsid w:val="000B588D"/>
    <w:rsid w:val="000B5A09"/>
    <w:rsid w:val="000B60B9"/>
    <w:rsid w:val="000B7830"/>
    <w:rsid w:val="000B7ACB"/>
    <w:rsid w:val="000C20A9"/>
    <w:rsid w:val="000C2588"/>
    <w:rsid w:val="000C5AF7"/>
    <w:rsid w:val="000C63A0"/>
    <w:rsid w:val="000C7AEB"/>
    <w:rsid w:val="000C7C86"/>
    <w:rsid w:val="000D12C7"/>
    <w:rsid w:val="000D4A5E"/>
    <w:rsid w:val="000D6A5B"/>
    <w:rsid w:val="000D7E60"/>
    <w:rsid w:val="000E08A7"/>
    <w:rsid w:val="000E35CC"/>
    <w:rsid w:val="000E7966"/>
    <w:rsid w:val="000E7EF8"/>
    <w:rsid w:val="000F6915"/>
    <w:rsid w:val="000F6E7B"/>
    <w:rsid w:val="000F7785"/>
    <w:rsid w:val="0010074E"/>
    <w:rsid w:val="00103107"/>
    <w:rsid w:val="00104939"/>
    <w:rsid w:val="0010751C"/>
    <w:rsid w:val="0011249F"/>
    <w:rsid w:val="001130EE"/>
    <w:rsid w:val="00113262"/>
    <w:rsid w:val="00113B09"/>
    <w:rsid w:val="00114654"/>
    <w:rsid w:val="001158ED"/>
    <w:rsid w:val="00116786"/>
    <w:rsid w:val="00116FB0"/>
    <w:rsid w:val="00122018"/>
    <w:rsid w:val="00122E43"/>
    <w:rsid w:val="001230F5"/>
    <w:rsid w:val="00123BEE"/>
    <w:rsid w:val="001255FA"/>
    <w:rsid w:val="00125F55"/>
    <w:rsid w:val="0012730A"/>
    <w:rsid w:val="00127B69"/>
    <w:rsid w:val="00130771"/>
    <w:rsid w:val="00131AD4"/>
    <w:rsid w:val="00132A6A"/>
    <w:rsid w:val="00133605"/>
    <w:rsid w:val="00142B70"/>
    <w:rsid w:val="001447D7"/>
    <w:rsid w:val="00147742"/>
    <w:rsid w:val="00147DC6"/>
    <w:rsid w:val="00151E1D"/>
    <w:rsid w:val="00155373"/>
    <w:rsid w:val="001556F8"/>
    <w:rsid w:val="00155901"/>
    <w:rsid w:val="00157F63"/>
    <w:rsid w:val="001614AA"/>
    <w:rsid w:val="0016160B"/>
    <w:rsid w:val="00161686"/>
    <w:rsid w:val="001616E4"/>
    <w:rsid w:val="00163909"/>
    <w:rsid w:val="001649DE"/>
    <w:rsid w:val="00167100"/>
    <w:rsid w:val="00172B68"/>
    <w:rsid w:val="00172C1A"/>
    <w:rsid w:val="001738A2"/>
    <w:rsid w:val="00173C67"/>
    <w:rsid w:val="00175885"/>
    <w:rsid w:val="00177CC6"/>
    <w:rsid w:val="00181766"/>
    <w:rsid w:val="001854AA"/>
    <w:rsid w:val="0019462A"/>
    <w:rsid w:val="00194736"/>
    <w:rsid w:val="00195CAA"/>
    <w:rsid w:val="001A0206"/>
    <w:rsid w:val="001A1276"/>
    <w:rsid w:val="001A36D0"/>
    <w:rsid w:val="001A4352"/>
    <w:rsid w:val="001A4E9F"/>
    <w:rsid w:val="001A71E6"/>
    <w:rsid w:val="001B43C9"/>
    <w:rsid w:val="001B5DF6"/>
    <w:rsid w:val="001C0FE0"/>
    <w:rsid w:val="001C4BBD"/>
    <w:rsid w:val="001C69AB"/>
    <w:rsid w:val="001C7E3D"/>
    <w:rsid w:val="001D11FF"/>
    <w:rsid w:val="001D29D1"/>
    <w:rsid w:val="001D2B09"/>
    <w:rsid w:val="001D4D9D"/>
    <w:rsid w:val="001D60FE"/>
    <w:rsid w:val="001E016A"/>
    <w:rsid w:val="001E243F"/>
    <w:rsid w:val="001E26E8"/>
    <w:rsid w:val="001E28A9"/>
    <w:rsid w:val="001E4476"/>
    <w:rsid w:val="001E4B16"/>
    <w:rsid w:val="001E776F"/>
    <w:rsid w:val="001F09C4"/>
    <w:rsid w:val="001F228B"/>
    <w:rsid w:val="001F6C17"/>
    <w:rsid w:val="00200EE5"/>
    <w:rsid w:val="00202731"/>
    <w:rsid w:val="00207472"/>
    <w:rsid w:val="002140E1"/>
    <w:rsid w:val="002154C1"/>
    <w:rsid w:val="00215716"/>
    <w:rsid w:val="00216B19"/>
    <w:rsid w:val="00221F91"/>
    <w:rsid w:val="00224566"/>
    <w:rsid w:val="00225316"/>
    <w:rsid w:val="00227045"/>
    <w:rsid w:val="0023447D"/>
    <w:rsid w:val="002404EA"/>
    <w:rsid w:val="00241C95"/>
    <w:rsid w:val="0024543E"/>
    <w:rsid w:val="002525FD"/>
    <w:rsid w:val="002552FA"/>
    <w:rsid w:val="002600E4"/>
    <w:rsid w:val="00260E87"/>
    <w:rsid w:val="002621B1"/>
    <w:rsid w:val="0026281A"/>
    <w:rsid w:val="00265CA9"/>
    <w:rsid w:val="00266B7C"/>
    <w:rsid w:val="00271CEC"/>
    <w:rsid w:val="00274AA9"/>
    <w:rsid w:val="002775C8"/>
    <w:rsid w:val="002810DA"/>
    <w:rsid w:val="00281410"/>
    <w:rsid w:val="00284DD9"/>
    <w:rsid w:val="00291816"/>
    <w:rsid w:val="00291D2E"/>
    <w:rsid w:val="002925CB"/>
    <w:rsid w:val="00293885"/>
    <w:rsid w:val="00294D1E"/>
    <w:rsid w:val="00295258"/>
    <w:rsid w:val="0029599D"/>
    <w:rsid w:val="002A08C3"/>
    <w:rsid w:val="002A16CC"/>
    <w:rsid w:val="002A1BB9"/>
    <w:rsid w:val="002A317F"/>
    <w:rsid w:val="002A40F5"/>
    <w:rsid w:val="002B0C46"/>
    <w:rsid w:val="002B5B1C"/>
    <w:rsid w:val="002B6F45"/>
    <w:rsid w:val="002B7774"/>
    <w:rsid w:val="002C15B0"/>
    <w:rsid w:val="002C1DA7"/>
    <w:rsid w:val="002C23B7"/>
    <w:rsid w:val="002C4E55"/>
    <w:rsid w:val="002D5C06"/>
    <w:rsid w:val="002D718A"/>
    <w:rsid w:val="002E00AE"/>
    <w:rsid w:val="002E0B4E"/>
    <w:rsid w:val="002E3A84"/>
    <w:rsid w:val="002E61C7"/>
    <w:rsid w:val="002E7FB4"/>
    <w:rsid w:val="002F2526"/>
    <w:rsid w:val="002F339A"/>
    <w:rsid w:val="003032AF"/>
    <w:rsid w:val="003038ED"/>
    <w:rsid w:val="00307CCE"/>
    <w:rsid w:val="00315B0E"/>
    <w:rsid w:val="0031717D"/>
    <w:rsid w:val="003172D7"/>
    <w:rsid w:val="0032104A"/>
    <w:rsid w:val="003228A4"/>
    <w:rsid w:val="00326609"/>
    <w:rsid w:val="00327297"/>
    <w:rsid w:val="00327934"/>
    <w:rsid w:val="003301AF"/>
    <w:rsid w:val="00330E13"/>
    <w:rsid w:val="00335424"/>
    <w:rsid w:val="003363F1"/>
    <w:rsid w:val="0033783C"/>
    <w:rsid w:val="0033785B"/>
    <w:rsid w:val="003379A2"/>
    <w:rsid w:val="003440EC"/>
    <w:rsid w:val="003447EF"/>
    <w:rsid w:val="00344E6E"/>
    <w:rsid w:val="00345062"/>
    <w:rsid w:val="0034631F"/>
    <w:rsid w:val="00347500"/>
    <w:rsid w:val="003512D4"/>
    <w:rsid w:val="003517C3"/>
    <w:rsid w:val="003525AE"/>
    <w:rsid w:val="00352C6B"/>
    <w:rsid w:val="003545BB"/>
    <w:rsid w:val="00360936"/>
    <w:rsid w:val="00361CF0"/>
    <w:rsid w:val="00361E9E"/>
    <w:rsid w:val="003657A8"/>
    <w:rsid w:val="003679AA"/>
    <w:rsid w:val="003679CD"/>
    <w:rsid w:val="00370C01"/>
    <w:rsid w:val="0037647D"/>
    <w:rsid w:val="00381562"/>
    <w:rsid w:val="003908D7"/>
    <w:rsid w:val="003912A2"/>
    <w:rsid w:val="0039418F"/>
    <w:rsid w:val="00397D0F"/>
    <w:rsid w:val="003A1858"/>
    <w:rsid w:val="003A3253"/>
    <w:rsid w:val="003A39C2"/>
    <w:rsid w:val="003A7BB0"/>
    <w:rsid w:val="003B0BAA"/>
    <w:rsid w:val="003B14FF"/>
    <w:rsid w:val="003B1D92"/>
    <w:rsid w:val="003B27A4"/>
    <w:rsid w:val="003B5ADE"/>
    <w:rsid w:val="003C2A7A"/>
    <w:rsid w:val="003D049A"/>
    <w:rsid w:val="003D073B"/>
    <w:rsid w:val="003D0914"/>
    <w:rsid w:val="003D1577"/>
    <w:rsid w:val="003D5281"/>
    <w:rsid w:val="003D55B8"/>
    <w:rsid w:val="003E1E95"/>
    <w:rsid w:val="003E2D4D"/>
    <w:rsid w:val="003E4C12"/>
    <w:rsid w:val="003E5359"/>
    <w:rsid w:val="003E6EEA"/>
    <w:rsid w:val="003E7D8D"/>
    <w:rsid w:val="003F0D81"/>
    <w:rsid w:val="003F195F"/>
    <w:rsid w:val="003F6832"/>
    <w:rsid w:val="003F6EE2"/>
    <w:rsid w:val="00403DC0"/>
    <w:rsid w:val="004044FD"/>
    <w:rsid w:val="00406877"/>
    <w:rsid w:val="0040735D"/>
    <w:rsid w:val="004116BB"/>
    <w:rsid w:val="00414858"/>
    <w:rsid w:val="004153F2"/>
    <w:rsid w:val="004208BB"/>
    <w:rsid w:val="0042135B"/>
    <w:rsid w:val="00425B03"/>
    <w:rsid w:val="00427A39"/>
    <w:rsid w:val="00431BBB"/>
    <w:rsid w:val="004342A5"/>
    <w:rsid w:val="00436CEC"/>
    <w:rsid w:val="00442F0F"/>
    <w:rsid w:val="00443A9C"/>
    <w:rsid w:val="0044447A"/>
    <w:rsid w:val="00445516"/>
    <w:rsid w:val="004471F2"/>
    <w:rsid w:val="00450955"/>
    <w:rsid w:val="00450E6C"/>
    <w:rsid w:val="004522C3"/>
    <w:rsid w:val="00453FAB"/>
    <w:rsid w:val="004558E7"/>
    <w:rsid w:val="00455AD1"/>
    <w:rsid w:val="00456232"/>
    <w:rsid w:val="00456F1E"/>
    <w:rsid w:val="00457EF6"/>
    <w:rsid w:val="004609E4"/>
    <w:rsid w:val="00461E79"/>
    <w:rsid w:val="004648F5"/>
    <w:rsid w:val="00473A5E"/>
    <w:rsid w:val="00475C85"/>
    <w:rsid w:val="00483FAE"/>
    <w:rsid w:val="00490564"/>
    <w:rsid w:val="00496A76"/>
    <w:rsid w:val="004971DC"/>
    <w:rsid w:val="004A16DF"/>
    <w:rsid w:val="004A7098"/>
    <w:rsid w:val="004B0092"/>
    <w:rsid w:val="004B18FF"/>
    <w:rsid w:val="004B1F7A"/>
    <w:rsid w:val="004B21B8"/>
    <w:rsid w:val="004B3989"/>
    <w:rsid w:val="004B3D2B"/>
    <w:rsid w:val="004C26D7"/>
    <w:rsid w:val="004C42A2"/>
    <w:rsid w:val="004D0E80"/>
    <w:rsid w:val="004D1875"/>
    <w:rsid w:val="004D4662"/>
    <w:rsid w:val="004D4B75"/>
    <w:rsid w:val="004D55B9"/>
    <w:rsid w:val="004D5958"/>
    <w:rsid w:val="004D6FB0"/>
    <w:rsid w:val="004D7360"/>
    <w:rsid w:val="004E0D52"/>
    <w:rsid w:val="004E1A48"/>
    <w:rsid w:val="004E5AC3"/>
    <w:rsid w:val="004E6475"/>
    <w:rsid w:val="004F0499"/>
    <w:rsid w:val="004F4F4F"/>
    <w:rsid w:val="004F6A6C"/>
    <w:rsid w:val="004F7174"/>
    <w:rsid w:val="004F7473"/>
    <w:rsid w:val="004F7D96"/>
    <w:rsid w:val="0051066E"/>
    <w:rsid w:val="00511655"/>
    <w:rsid w:val="00514ECF"/>
    <w:rsid w:val="00515CC0"/>
    <w:rsid w:val="00516627"/>
    <w:rsid w:val="005237E3"/>
    <w:rsid w:val="00530147"/>
    <w:rsid w:val="00533F73"/>
    <w:rsid w:val="00535F12"/>
    <w:rsid w:val="00537F84"/>
    <w:rsid w:val="00546379"/>
    <w:rsid w:val="00552F45"/>
    <w:rsid w:val="00554F54"/>
    <w:rsid w:val="005550C3"/>
    <w:rsid w:val="0055776C"/>
    <w:rsid w:val="005613E4"/>
    <w:rsid w:val="00563D3B"/>
    <w:rsid w:val="00563D7D"/>
    <w:rsid w:val="005734BF"/>
    <w:rsid w:val="00583BA9"/>
    <w:rsid w:val="005844D7"/>
    <w:rsid w:val="005872A9"/>
    <w:rsid w:val="0058796A"/>
    <w:rsid w:val="005903F5"/>
    <w:rsid w:val="00591301"/>
    <w:rsid w:val="005941AF"/>
    <w:rsid w:val="0059457B"/>
    <w:rsid w:val="005953D0"/>
    <w:rsid w:val="00597733"/>
    <w:rsid w:val="005A0E97"/>
    <w:rsid w:val="005B1751"/>
    <w:rsid w:val="005B18A6"/>
    <w:rsid w:val="005B1A86"/>
    <w:rsid w:val="005B1EC3"/>
    <w:rsid w:val="005B1FC2"/>
    <w:rsid w:val="005B41C2"/>
    <w:rsid w:val="005B758D"/>
    <w:rsid w:val="005C2B8A"/>
    <w:rsid w:val="005C2C07"/>
    <w:rsid w:val="005C367D"/>
    <w:rsid w:val="005C3A83"/>
    <w:rsid w:val="005C794A"/>
    <w:rsid w:val="005D5EB6"/>
    <w:rsid w:val="005D63F6"/>
    <w:rsid w:val="005E167E"/>
    <w:rsid w:val="005E3EE1"/>
    <w:rsid w:val="005E54DD"/>
    <w:rsid w:val="005E6A40"/>
    <w:rsid w:val="005F06DB"/>
    <w:rsid w:val="005F1226"/>
    <w:rsid w:val="005F1906"/>
    <w:rsid w:val="006013BA"/>
    <w:rsid w:val="00602280"/>
    <w:rsid w:val="00604B28"/>
    <w:rsid w:val="00610C38"/>
    <w:rsid w:val="00610F8A"/>
    <w:rsid w:val="00613F88"/>
    <w:rsid w:val="00614D1F"/>
    <w:rsid w:val="00615779"/>
    <w:rsid w:val="0062055C"/>
    <w:rsid w:val="00620FB6"/>
    <w:rsid w:val="00622E48"/>
    <w:rsid w:val="00626189"/>
    <w:rsid w:val="006263C3"/>
    <w:rsid w:val="006269D7"/>
    <w:rsid w:val="0063195B"/>
    <w:rsid w:val="006324A6"/>
    <w:rsid w:val="006406A4"/>
    <w:rsid w:val="00641604"/>
    <w:rsid w:val="0064182E"/>
    <w:rsid w:val="00641C33"/>
    <w:rsid w:val="00641E37"/>
    <w:rsid w:val="00643785"/>
    <w:rsid w:val="0064476B"/>
    <w:rsid w:val="00644B64"/>
    <w:rsid w:val="0064764C"/>
    <w:rsid w:val="00651E5B"/>
    <w:rsid w:val="00652A5F"/>
    <w:rsid w:val="006540E3"/>
    <w:rsid w:val="00657EC5"/>
    <w:rsid w:val="006640E4"/>
    <w:rsid w:val="006652CC"/>
    <w:rsid w:val="00666787"/>
    <w:rsid w:val="00667F3B"/>
    <w:rsid w:val="00670D16"/>
    <w:rsid w:val="00673ADD"/>
    <w:rsid w:val="00673D62"/>
    <w:rsid w:val="0067447A"/>
    <w:rsid w:val="006763E7"/>
    <w:rsid w:val="006800E6"/>
    <w:rsid w:val="00680FCB"/>
    <w:rsid w:val="0068175B"/>
    <w:rsid w:val="00683E62"/>
    <w:rsid w:val="00684A27"/>
    <w:rsid w:val="0068534C"/>
    <w:rsid w:val="00692790"/>
    <w:rsid w:val="0069294D"/>
    <w:rsid w:val="00692B9C"/>
    <w:rsid w:val="00694BE5"/>
    <w:rsid w:val="006A069E"/>
    <w:rsid w:val="006A0732"/>
    <w:rsid w:val="006A085E"/>
    <w:rsid w:val="006A281E"/>
    <w:rsid w:val="006B032F"/>
    <w:rsid w:val="006B0D22"/>
    <w:rsid w:val="006B1D73"/>
    <w:rsid w:val="006B56BC"/>
    <w:rsid w:val="006C1D20"/>
    <w:rsid w:val="006C2F87"/>
    <w:rsid w:val="006C3692"/>
    <w:rsid w:val="006C4183"/>
    <w:rsid w:val="006C4BBF"/>
    <w:rsid w:val="006C50C5"/>
    <w:rsid w:val="006C562F"/>
    <w:rsid w:val="006D0BAA"/>
    <w:rsid w:val="006D14A8"/>
    <w:rsid w:val="006D1A3F"/>
    <w:rsid w:val="006D4351"/>
    <w:rsid w:val="006D68FF"/>
    <w:rsid w:val="006D6FF9"/>
    <w:rsid w:val="006D7042"/>
    <w:rsid w:val="006E1C67"/>
    <w:rsid w:val="006E1FA9"/>
    <w:rsid w:val="006E2E2B"/>
    <w:rsid w:val="006E3FED"/>
    <w:rsid w:val="006E4D61"/>
    <w:rsid w:val="006E4D83"/>
    <w:rsid w:val="006E5D39"/>
    <w:rsid w:val="006E6A38"/>
    <w:rsid w:val="006E6D73"/>
    <w:rsid w:val="006F0AC0"/>
    <w:rsid w:val="006F0F56"/>
    <w:rsid w:val="006F3FD4"/>
    <w:rsid w:val="006F4977"/>
    <w:rsid w:val="00700159"/>
    <w:rsid w:val="00703DB4"/>
    <w:rsid w:val="00710176"/>
    <w:rsid w:val="00710A91"/>
    <w:rsid w:val="00712A6F"/>
    <w:rsid w:val="007133FF"/>
    <w:rsid w:val="00717C67"/>
    <w:rsid w:val="00720579"/>
    <w:rsid w:val="007211CD"/>
    <w:rsid w:val="00722C00"/>
    <w:rsid w:val="0072601F"/>
    <w:rsid w:val="00730BFB"/>
    <w:rsid w:val="00733F6E"/>
    <w:rsid w:val="0073723D"/>
    <w:rsid w:val="007376B8"/>
    <w:rsid w:val="00741410"/>
    <w:rsid w:val="00741F3D"/>
    <w:rsid w:val="00742FF4"/>
    <w:rsid w:val="00746D9C"/>
    <w:rsid w:val="00747EF6"/>
    <w:rsid w:val="00755730"/>
    <w:rsid w:val="007572A2"/>
    <w:rsid w:val="0076439B"/>
    <w:rsid w:val="0076576D"/>
    <w:rsid w:val="00772E40"/>
    <w:rsid w:val="00773ACB"/>
    <w:rsid w:val="007759F7"/>
    <w:rsid w:val="0077768E"/>
    <w:rsid w:val="00780BD6"/>
    <w:rsid w:val="00782C9D"/>
    <w:rsid w:val="0078395C"/>
    <w:rsid w:val="00785A73"/>
    <w:rsid w:val="00786F57"/>
    <w:rsid w:val="00791C16"/>
    <w:rsid w:val="007930C3"/>
    <w:rsid w:val="00793334"/>
    <w:rsid w:val="00793C9E"/>
    <w:rsid w:val="007942C3"/>
    <w:rsid w:val="007948E4"/>
    <w:rsid w:val="00794E7A"/>
    <w:rsid w:val="007956C8"/>
    <w:rsid w:val="0079628D"/>
    <w:rsid w:val="007970EF"/>
    <w:rsid w:val="007A03E1"/>
    <w:rsid w:val="007A274C"/>
    <w:rsid w:val="007A7CD7"/>
    <w:rsid w:val="007B0453"/>
    <w:rsid w:val="007B0712"/>
    <w:rsid w:val="007B159D"/>
    <w:rsid w:val="007B5A6C"/>
    <w:rsid w:val="007B68A5"/>
    <w:rsid w:val="007C3EEB"/>
    <w:rsid w:val="007D1A69"/>
    <w:rsid w:val="007D494B"/>
    <w:rsid w:val="007E0CFC"/>
    <w:rsid w:val="007E24FC"/>
    <w:rsid w:val="007E3CEB"/>
    <w:rsid w:val="007E4333"/>
    <w:rsid w:val="007F3339"/>
    <w:rsid w:val="007F44C1"/>
    <w:rsid w:val="007F78DE"/>
    <w:rsid w:val="00800649"/>
    <w:rsid w:val="00802326"/>
    <w:rsid w:val="008042C3"/>
    <w:rsid w:val="00805279"/>
    <w:rsid w:val="008112A8"/>
    <w:rsid w:val="008116B5"/>
    <w:rsid w:val="008126DA"/>
    <w:rsid w:val="008131E9"/>
    <w:rsid w:val="00813CF9"/>
    <w:rsid w:val="00815DD7"/>
    <w:rsid w:val="0081681D"/>
    <w:rsid w:val="00822379"/>
    <w:rsid w:val="00824409"/>
    <w:rsid w:val="008244FD"/>
    <w:rsid w:val="00824D21"/>
    <w:rsid w:val="008260B3"/>
    <w:rsid w:val="00826C94"/>
    <w:rsid w:val="00827EAD"/>
    <w:rsid w:val="0083014F"/>
    <w:rsid w:val="00833E03"/>
    <w:rsid w:val="008354CE"/>
    <w:rsid w:val="00837E7C"/>
    <w:rsid w:val="00845AAE"/>
    <w:rsid w:val="00847333"/>
    <w:rsid w:val="0084747D"/>
    <w:rsid w:val="00850340"/>
    <w:rsid w:val="008510EE"/>
    <w:rsid w:val="008530A4"/>
    <w:rsid w:val="0086080F"/>
    <w:rsid w:val="008658A5"/>
    <w:rsid w:val="008660FF"/>
    <w:rsid w:val="00866432"/>
    <w:rsid w:val="00874041"/>
    <w:rsid w:val="0087699E"/>
    <w:rsid w:val="0087701C"/>
    <w:rsid w:val="008771C0"/>
    <w:rsid w:val="00877DE7"/>
    <w:rsid w:val="008844E8"/>
    <w:rsid w:val="0088560B"/>
    <w:rsid w:val="008858E2"/>
    <w:rsid w:val="0089142E"/>
    <w:rsid w:val="00891CEA"/>
    <w:rsid w:val="00891F5A"/>
    <w:rsid w:val="00895AB5"/>
    <w:rsid w:val="008A26F3"/>
    <w:rsid w:val="008A6E8E"/>
    <w:rsid w:val="008A7F57"/>
    <w:rsid w:val="008B60F6"/>
    <w:rsid w:val="008B65A4"/>
    <w:rsid w:val="008B694D"/>
    <w:rsid w:val="008B7C67"/>
    <w:rsid w:val="008C0B8F"/>
    <w:rsid w:val="008C36A1"/>
    <w:rsid w:val="008C3AD6"/>
    <w:rsid w:val="008C45D9"/>
    <w:rsid w:val="008C5A16"/>
    <w:rsid w:val="008C686C"/>
    <w:rsid w:val="008C6B02"/>
    <w:rsid w:val="008D175A"/>
    <w:rsid w:val="008D7A13"/>
    <w:rsid w:val="008E0C9A"/>
    <w:rsid w:val="008E11D4"/>
    <w:rsid w:val="008E2CFB"/>
    <w:rsid w:val="008E3000"/>
    <w:rsid w:val="008E40D2"/>
    <w:rsid w:val="008E50DF"/>
    <w:rsid w:val="008E5B77"/>
    <w:rsid w:val="008E775F"/>
    <w:rsid w:val="008F0270"/>
    <w:rsid w:val="008F4F69"/>
    <w:rsid w:val="00900B96"/>
    <w:rsid w:val="0090336F"/>
    <w:rsid w:val="0090581A"/>
    <w:rsid w:val="009065DF"/>
    <w:rsid w:val="00906F8D"/>
    <w:rsid w:val="0090731C"/>
    <w:rsid w:val="00911C06"/>
    <w:rsid w:val="009140F4"/>
    <w:rsid w:val="00915133"/>
    <w:rsid w:val="009159C9"/>
    <w:rsid w:val="00915DFD"/>
    <w:rsid w:val="00917671"/>
    <w:rsid w:val="00920B29"/>
    <w:rsid w:val="00920BC4"/>
    <w:rsid w:val="00923114"/>
    <w:rsid w:val="0092488E"/>
    <w:rsid w:val="00933F58"/>
    <w:rsid w:val="009345D9"/>
    <w:rsid w:val="009412CC"/>
    <w:rsid w:val="0094278D"/>
    <w:rsid w:val="00942F6A"/>
    <w:rsid w:val="00943281"/>
    <w:rsid w:val="00943E75"/>
    <w:rsid w:val="00947330"/>
    <w:rsid w:val="00951A6A"/>
    <w:rsid w:val="00952EE2"/>
    <w:rsid w:val="00954A79"/>
    <w:rsid w:val="00956066"/>
    <w:rsid w:val="00961E4B"/>
    <w:rsid w:val="00967E2E"/>
    <w:rsid w:val="00970DA4"/>
    <w:rsid w:val="00972414"/>
    <w:rsid w:val="00972D6E"/>
    <w:rsid w:val="00973768"/>
    <w:rsid w:val="009739EC"/>
    <w:rsid w:val="00974020"/>
    <w:rsid w:val="0097634D"/>
    <w:rsid w:val="009766AB"/>
    <w:rsid w:val="00976A34"/>
    <w:rsid w:val="009813A9"/>
    <w:rsid w:val="00981470"/>
    <w:rsid w:val="009815A9"/>
    <w:rsid w:val="0098339C"/>
    <w:rsid w:val="009872C0"/>
    <w:rsid w:val="00987C26"/>
    <w:rsid w:val="0099001C"/>
    <w:rsid w:val="00991D99"/>
    <w:rsid w:val="009947CA"/>
    <w:rsid w:val="00994969"/>
    <w:rsid w:val="009A05E8"/>
    <w:rsid w:val="009A1E05"/>
    <w:rsid w:val="009A3528"/>
    <w:rsid w:val="009B019E"/>
    <w:rsid w:val="009B1A0B"/>
    <w:rsid w:val="009B1CF7"/>
    <w:rsid w:val="009B7081"/>
    <w:rsid w:val="009B74A8"/>
    <w:rsid w:val="009C0C04"/>
    <w:rsid w:val="009C170F"/>
    <w:rsid w:val="009C2985"/>
    <w:rsid w:val="009C2D65"/>
    <w:rsid w:val="009C43AA"/>
    <w:rsid w:val="009C7649"/>
    <w:rsid w:val="009D1EB1"/>
    <w:rsid w:val="009D44AB"/>
    <w:rsid w:val="009E316E"/>
    <w:rsid w:val="009E346C"/>
    <w:rsid w:val="009E4A65"/>
    <w:rsid w:val="009E7815"/>
    <w:rsid w:val="009F152A"/>
    <w:rsid w:val="009F3B78"/>
    <w:rsid w:val="009F450E"/>
    <w:rsid w:val="009F573D"/>
    <w:rsid w:val="009F5C42"/>
    <w:rsid w:val="009F6716"/>
    <w:rsid w:val="009F75E0"/>
    <w:rsid w:val="00A0071C"/>
    <w:rsid w:val="00A04CFB"/>
    <w:rsid w:val="00A11183"/>
    <w:rsid w:val="00A12B77"/>
    <w:rsid w:val="00A17DC8"/>
    <w:rsid w:val="00A208EB"/>
    <w:rsid w:val="00A24443"/>
    <w:rsid w:val="00A25145"/>
    <w:rsid w:val="00A26399"/>
    <w:rsid w:val="00A3048F"/>
    <w:rsid w:val="00A30B05"/>
    <w:rsid w:val="00A3795F"/>
    <w:rsid w:val="00A50215"/>
    <w:rsid w:val="00A50C5D"/>
    <w:rsid w:val="00A50F9D"/>
    <w:rsid w:val="00A5110F"/>
    <w:rsid w:val="00A51C59"/>
    <w:rsid w:val="00A5661D"/>
    <w:rsid w:val="00A57DE4"/>
    <w:rsid w:val="00A60C14"/>
    <w:rsid w:val="00A6217F"/>
    <w:rsid w:val="00A62425"/>
    <w:rsid w:val="00A6270C"/>
    <w:rsid w:val="00A644D6"/>
    <w:rsid w:val="00A648A9"/>
    <w:rsid w:val="00A66403"/>
    <w:rsid w:val="00A67123"/>
    <w:rsid w:val="00A7004D"/>
    <w:rsid w:val="00A72C96"/>
    <w:rsid w:val="00A736F6"/>
    <w:rsid w:val="00A737C1"/>
    <w:rsid w:val="00A77AA9"/>
    <w:rsid w:val="00A81B73"/>
    <w:rsid w:val="00A83CF2"/>
    <w:rsid w:val="00A841EE"/>
    <w:rsid w:val="00A84E81"/>
    <w:rsid w:val="00A866E9"/>
    <w:rsid w:val="00A91FF9"/>
    <w:rsid w:val="00A95AE4"/>
    <w:rsid w:val="00A9759D"/>
    <w:rsid w:val="00AA49CB"/>
    <w:rsid w:val="00AA79F1"/>
    <w:rsid w:val="00AA7D2C"/>
    <w:rsid w:val="00AB1BE9"/>
    <w:rsid w:val="00AB2A6D"/>
    <w:rsid w:val="00AB381A"/>
    <w:rsid w:val="00AB652B"/>
    <w:rsid w:val="00AB6FDB"/>
    <w:rsid w:val="00AC0972"/>
    <w:rsid w:val="00AC23F8"/>
    <w:rsid w:val="00AC391B"/>
    <w:rsid w:val="00AC3DE4"/>
    <w:rsid w:val="00AC477C"/>
    <w:rsid w:val="00AC4986"/>
    <w:rsid w:val="00AD214A"/>
    <w:rsid w:val="00AD4E38"/>
    <w:rsid w:val="00AD6DA7"/>
    <w:rsid w:val="00AD7BDE"/>
    <w:rsid w:val="00AE48E6"/>
    <w:rsid w:val="00AE51A5"/>
    <w:rsid w:val="00AE6C15"/>
    <w:rsid w:val="00AF05AD"/>
    <w:rsid w:val="00AF2247"/>
    <w:rsid w:val="00AF23B0"/>
    <w:rsid w:val="00AF6F3C"/>
    <w:rsid w:val="00B032E4"/>
    <w:rsid w:val="00B040BF"/>
    <w:rsid w:val="00B04B0D"/>
    <w:rsid w:val="00B12A64"/>
    <w:rsid w:val="00B12E28"/>
    <w:rsid w:val="00B15BB2"/>
    <w:rsid w:val="00B16FDA"/>
    <w:rsid w:val="00B2156D"/>
    <w:rsid w:val="00B24046"/>
    <w:rsid w:val="00B24F69"/>
    <w:rsid w:val="00B25B87"/>
    <w:rsid w:val="00B26946"/>
    <w:rsid w:val="00B332E1"/>
    <w:rsid w:val="00B33A1A"/>
    <w:rsid w:val="00B3468F"/>
    <w:rsid w:val="00B40DDB"/>
    <w:rsid w:val="00B44C5C"/>
    <w:rsid w:val="00B45A83"/>
    <w:rsid w:val="00B5381B"/>
    <w:rsid w:val="00B53EE3"/>
    <w:rsid w:val="00B55918"/>
    <w:rsid w:val="00B571A1"/>
    <w:rsid w:val="00B6424F"/>
    <w:rsid w:val="00B642F9"/>
    <w:rsid w:val="00B648AE"/>
    <w:rsid w:val="00B65806"/>
    <w:rsid w:val="00B70BEF"/>
    <w:rsid w:val="00B72073"/>
    <w:rsid w:val="00B73914"/>
    <w:rsid w:val="00B74229"/>
    <w:rsid w:val="00B7426E"/>
    <w:rsid w:val="00B7507B"/>
    <w:rsid w:val="00B83F37"/>
    <w:rsid w:val="00B8475E"/>
    <w:rsid w:val="00B8725E"/>
    <w:rsid w:val="00B9031A"/>
    <w:rsid w:val="00B905C4"/>
    <w:rsid w:val="00B91EAC"/>
    <w:rsid w:val="00B94F51"/>
    <w:rsid w:val="00B95715"/>
    <w:rsid w:val="00B95EA4"/>
    <w:rsid w:val="00B97656"/>
    <w:rsid w:val="00B97BE2"/>
    <w:rsid w:val="00BA1BA8"/>
    <w:rsid w:val="00BA3628"/>
    <w:rsid w:val="00BA4992"/>
    <w:rsid w:val="00BA6DC7"/>
    <w:rsid w:val="00BB0B8A"/>
    <w:rsid w:val="00BB268F"/>
    <w:rsid w:val="00BB5705"/>
    <w:rsid w:val="00BB7105"/>
    <w:rsid w:val="00BC086D"/>
    <w:rsid w:val="00BC227F"/>
    <w:rsid w:val="00BC2C5D"/>
    <w:rsid w:val="00BC645F"/>
    <w:rsid w:val="00BC70F2"/>
    <w:rsid w:val="00BC7211"/>
    <w:rsid w:val="00BC7362"/>
    <w:rsid w:val="00BD16D5"/>
    <w:rsid w:val="00BD18E3"/>
    <w:rsid w:val="00BD1F1B"/>
    <w:rsid w:val="00BD1F21"/>
    <w:rsid w:val="00BD2E17"/>
    <w:rsid w:val="00BD4999"/>
    <w:rsid w:val="00BE55AF"/>
    <w:rsid w:val="00BF685F"/>
    <w:rsid w:val="00BF7401"/>
    <w:rsid w:val="00BF750C"/>
    <w:rsid w:val="00C00396"/>
    <w:rsid w:val="00C0046F"/>
    <w:rsid w:val="00C00DF4"/>
    <w:rsid w:val="00C06403"/>
    <w:rsid w:val="00C06A53"/>
    <w:rsid w:val="00C106FC"/>
    <w:rsid w:val="00C10F6B"/>
    <w:rsid w:val="00C12D5B"/>
    <w:rsid w:val="00C1652A"/>
    <w:rsid w:val="00C2176F"/>
    <w:rsid w:val="00C2434C"/>
    <w:rsid w:val="00C257C3"/>
    <w:rsid w:val="00C27162"/>
    <w:rsid w:val="00C273E2"/>
    <w:rsid w:val="00C35160"/>
    <w:rsid w:val="00C354AA"/>
    <w:rsid w:val="00C36BD5"/>
    <w:rsid w:val="00C3715A"/>
    <w:rsid w:val="00C47FAB"/>
    <w:rsid w:val="00C50A3D"/>
    <w:rsid w:val="00C51CD2"/>
    <w:rsid w:val="00C5361D"/>
    <w:rsid w:val="00C5447C"/>
    <w:rsid w:val="00C54C70"/>
    <w:rsid w:val="00C55A7E"/>
    <w:rsid w:val="00C57449"/>
    <w:rsid w:val="00C60341"/>
    <w:rsid w:val="00C617D3"/>
    <w:rsid w:val="00C61CC7"/>
    <w:rsid w:val="00C62026"/>
    <w:rsid w:val="00C62621"/>
    <w:rsid w:val="00C634F7"/>
    <w:rsid w:val="00C65C1B"/>
    <w:rsid w:val="00C7133B"/>
    <w:rsid w:val="00C73793"/>
    <w:rsid w:val="00C76D0A"/>
    <w:rsid w:val="00C774BF"/>
    <w:rsid w:val="00C805D7"/>
    <w:rsid w:val="00C80AEA"/>
    <w:rsid w:val="00C81650"/>
    <w:rsid w:val="00C821F5"/>
    <w:rsid w:val="00C848A2"/>
    <w:rsid w:val="00C85CDB"/>
    <w:rsid w:val="00CA1364"/>
    <w:rsid w:val="00CA2074"/>
    <w:rsid w:val="00CA262D"/>
    <w:rsid w:val="00CA2C9D"/>
    <w:rsid w:val="00CA409A"/>
    <w:rsid w:val="00CA4D42"/>
    <w:rsid w:val="00CA5A64"/>
    <w:rsid w:val="00CB0193"/>
    <w:rsid w:val="00CB31B4"/>
    <w:rsid w:val="00CB6AE6"/>
    <w:rsid w:val="00CC0FD7"/>
    <w:rsid w:val="00CC1503"/>
    <w:rsid w:val="00CC372E"/>
    <w:rsid w:val="00CC39CE"/>
    <w:rsid w:val="00CC40B6"/>
    <w:rsid w:val="00CC43E6"/>
    <w:rsid w:val="00CC48D9"/>
    <w:rsid w:val="00CC7EF7"/>
    <w:rsid w:val="00CD22C2"/>
    <w:rsid w:val="00CD31CA"/>
    <w:rsid w:val="00CD36A3"/>
    <w:rsid w:val="00CE51C8"/>
    <w:rsid w:val="00CE5B84"/>
    <w:rsid w:val="00CE6EC0"/>
    <w:rsid w:val="00CF0F4B"/>
    <w:rsid w:val="00CF1401"/>
    <w:rsid w:val="00CF62A0"/>
    <w:rsid w:val="00D0004A"/>
    <w:rsid w:val="00D05D60"/>
    <w:rsid w:val="00D05DEB"/>
    <w:rsid w:val="00D05EFF"/>
    <w:rsid w:val="00D06D2E"/>
    <w:rsid w:val="00D070F4"/>
    <w:rsid w:val="00D1366B"/>
    <w:rsid w:val="00D161F0"/>
    <w:rsid w:val="00D20D46"/>
    <w:rsid w:val="00D21A60"/>
    <w:rsid w:val="00D21E44"/>
    <w:rsid w:val="00D24D26"/>
    <w:rsid w:val="00D31F55"/>
    <w:rsid w:val="00D40440"/>
    <w:rsid w:val="00D41AF3"/>
    <w:rsid w:val="00D42252"/>
    <w:rsid w:val="00D44C5C"/>
    <w:rsid w:val="00D501CD"/>
    <w:rsid w:val="00D51ED5"/>
    <w:rsid w:val="00D5258D"/>
    <w:rsid w:val="00D52ECA"/>
    <w:rsid w:val="00D56961"/>
    <w:rsid w:val="00D62F84"/>
    <w:rsid w:val="00D66086"/>
    <w:rsid w:val="00D70D6C"/>
    <w:rsid w:val="00D73304"/>
    <w:rsid w:val="00D77477"/>
    <w:rsid w:val="00D80D6F"/>
    <w:rsid w:val="00D8199B"/>
    <w:rsid w:val="00D81F26"/>
    <w:rsid w:val="00D836D4"/>
    <w:rsid w:val="00D84E7F"/>
    <w:rsid w:val="00D85230"/>
    <w:rsid w:val="00D85844"/>
    <w:rsid w:val="00D87831"/>
    <w:rsid w:val="00D94511"/>
    <w:rsid w:val="00D9539A"/>
    <w:rsid w:val="00D9654C"/>
    <w:rsid w:val="00D965C4"/>
    <w:rsid w:val="00DA0451"/>
    <w:rsid w:val="00DA06A1"/>
    <w:rsid w:val="00DA3319"/>
    <w:rsid w:val="00DA33B4"/>
    <w:rsid w:val="00DA357F"/>
    <w:rsid w:val="00DA5789"/>
    <w:rsid w:val="00DA5CEE"/>
    <w:rsid w:val="00DA63B0"/>
    <w:rsid w:val="00DA7A29"/>
    <w:rsid w:val="00DB18B1"/>
    <w:rsid w:val="00DB1B82"/>
    <w:rsid w:val="00DC0FAC"/>
    <w:rsid w:val="00DC2435"/>
    <w:rsid w:val="00DC388A"/>
    <w:rsid w:val="00DC4BD7"/>
    <w:rsid w:val="00DC4F61"/>
    <w:rsid w:val="00DD12EA"/>
    <w:rsid w:val="00DD34F6"/>
    <w:rsid w:val="00DD52A7"/>
    <w:rsid w:val="00DD628E"/>
    <w:rsid w:val="00DD73A8"/>
    <w:rsid w:val="00DE1F7D"/>
    <w:rsid w:val="00DE4206"/>
    <w:rsid w:val="00DE5230"/>
    <w:rsid w:val="00DE6235"/>
    <w:rsid w:val="00DE777C"/>
    <w:rsid w:val="00DF1BDD"/>
    <w:rsid w:val="00DF1BEE"/>
    <w:rsid w:val="00DF1E3E"/>
    <w:rsid w:val="00DF29AF"/>
    <w:rsid w:val="00DF49EA"/>
    <w:rsid w:val="00DF542F"/>
    <w:rsid w:val="00DF7393"/>
    <w:rsid w:val="00E018AA"/>
    <w:rsid w:val="00E01AFA"/>
    <w:rsid w:val="00E02154"/>
    <w:rsid w:val="00E024BF"/>
    <w:rsid w:val="00E03127"/>
    <w:rsid w:val="00E07896"/>
    <w:rsid w:val="00E110ED"/>
    <w:rsid w:val="00E11381"/>
    <w:rsid w:val="00E150F0"/>
    <w:rsid w:val="00E1755F"/>
    <w:rsid w:val="00E31DFF"/>
    <w:rsid w:val="00E40833"/>
    <w:rsid w:val="00E41820"/>
    <w:rsid w:val="00E44678"/>
    <w:rsid w:val="00E53350"/>
    <w:rsid w:val="00E56328"/>
    <w:rsid w:val="00E56E95"/>
    <w:rsid w:val="00E606B8"/>
    <w:rsid w:val="00E61518"/>
    <w:rsid w:val="00E633E9"/>
    <w:rsid w:val="00E66047"/>
    <w:rsid w:val="00E67A91"/>
    <w:rsid w:val="00E726EE"/>
    <w:rsid w:val="00E734F4"/>
    <w:rsid w:val="00E73C7C"/>
    <w:rsid w:val="00E74CCD"/>
    <w:rsid w:val="00E7588F"/>
    <w:rsid w:val="00E7750F"/>
    <w:rsid w:val="00E77522"/>
    <w:rsid w:val="00E86CB1"/>
    <w:rsid w:val="00E87B9E"/>
    <w:rsid w:val="00E92F03"/>
    <w:rsid w:val="00E93AA7"/>
    <w:rsid w:val="00E97B3D"/>
    <w:rsid w:val="00EA45A0"/>
    <w:rsid w:val="00EA673C"/>
    <w:rsid w:val="00EA7C30"/>
    <w:rsid w:val="00EB02F3"/>
    <w:rsid w:val="00EB04AB"/>
    <w:rsid w:val="00EB4792"/>
    <w:rsid w:val="00EC52EF"/>
    <w:rsid w:val="00EC5D22"/>
    <w:rsid w:val="00EC745D"/>
    <w:rsid w:val="00ED37B7"/>
    <w:rsid w:val="00ED4AA8"/>
    <w:rsid w:val="00ED6B60"/>
    <w:rsid w:val="00EE0679"/>
    <w:rsid w:val="00EE1443"/>
    <w:rsid w:val="00EE1506"/>
    <w:rsid w:val="00EE1D77"/>
    <w:rsid w:val="00EE6E28"/>
    <w:rsid w:val="00EF37C8"/>
    <w:rsid w:val="00EF3F27"/>
    <w:rsid w:val="00EF5A6F"/>
    <w:rsid w:val="00EF631C"/>
    <w:rsid w:val="00F03B2A"/>
    <w:rsid w:val="00F0478A"/>
    <w:rsid w:val="00F06E3E"/>
    <w:rsid w:val="00F06FD5"/>
    <w:rsid w:val="00F10653"/>
    <w:rsid w:val="00F10735"/>
    <w:rsid w:val="00F1187D"/>
    <w:rsid w:val="00F1252F"/>
    <w:rsid w:val="00F15BE0"/>
    <w:rsid w:val="00F16FEC"/>
    <w:rsid w:val="00F22C8C"/>
    <w:rsid w:val="00F23DD1"/>
    <w:rsid w:val="00F25423"/>
    <w:rsid w:val="00F26516"/>
    <w:rsid w:val="00F2686A"/>
    <w:rsid w:val="00F2723E"/>
    <w:rsid w:val="00F2740A"/>
    <w:rsid w:val="00F315CA"/>
    <w:rsid w:val="00F319A5"/>
    <w:rsid w:val="00F41980"/>
    <w:rsid w:val="00F42876"/>
    <w:rsid w:val="00F4598D"/>
    <w:rsid w:val="00F5106F"/>
    <w:rsid w:val="00F51541"/>
    <w:rsid w:val="00F515F8"/>
    <w:rsid w:val="00F579B7"/>
    <w:rsid w:val="00F609CC"/>
    <w:rsid w:val="00F61C82"/>
    <w:rsid w:val="00F6290C"/>
    <w:rsid w:val="00F6293E"/>
    <w:rsid w:val="00F62D91"/>
    <w:rsid w:val="00F7090D"/>
    <w:rsid w:val="00F716B4"/>
    <w:rsid w:val="00F71986"/>
    <w:rsid w:val="00F72C6B"/>
    <w:rsid w:val="00F76819"/>
    <w:rsid w:val="00F771D6"/>
    <w:rsid w:val="00F77D0B"/>
    <w:rsid w:val="00F81903"/>
    <w:rsid w:val="00F94A1B"/>
    <w:rsid w:val="00F95108"/>
    <w:rsid w:val="00F97B34"/>
    <w:rsid w:val="00FA0EA6"/>
    <w:rsid w:val="00FA2A5B"/>
    <w:rsid w:val="00FA6018"/>
    <w:rsid w:val="00FA75C8"/>
    <w:rsid w:val="00FB0518"/>
    <w:rsid w:val="00FB1017"/>
    <w:rsid w:val="00FB7627"/>
    <w:rsid w:val="00FC2542"/>
    <w:rsid w:val="00FC4B2C"/>
    <w:rsid w:val="00FC5D02"/>
    <w:rsid w:val="00FC6E4F"/>
    <w:rsid w:val="00FC7358"/>
    <w:rsid w:val="00FD04DE"/>
    <w:rsid w:val="00FD281C"/>
    <w:rsid w:val="00FD3915"/>
    <w:rsid w:val="00FD3C32"/>
    <w:rsid w:val="00FD789F"/>
    <w:rsid w:val="00FE180D"/>
    <w:rsid w:val="00FE3919"/>
    <w:rsid w:val="00FE5837"/>
    <w:rsid w:val="00FE68A5"/>
    <w:rsid w:val="00FF5072"/>
    <w:rsid w:val="00FF5EA6"/>
    <w:rsid w:val="00FF79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3AB1505D"/>
  <w15:docId w15:val="{AE1DCCD6-76C0-4D01-B405-F8170176D5B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t-P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locked="1" w:semiHidden="1" w:unhideWhenUsed="1"/>
    <w:lsdException w:name="Outline List 2" w:locked="1" w:semiHidden="1" w:unhideWhenUsed="1"/>
    <w:lsdException w:name="Outline List 3" w:locked="1" w:semiHidden="1" w:unhideWhenUsed="1"/>
    <w:lsdException w:name="Table Simple 1" w:locked="1" w:semiHidden="1" w:unhideWhenUsed="1"/>
    <w:lsdException w:name="Table Simple 2" w:locked="1" w:semiHidden="1" w:unhideWhenUsed="1"/>
    <w:lsdException w:name="Table Simple 3" w:locked="1" w:semiHidden="1" w:unhideWhenUsed="1"/>
    <w:lsdException w:name="Table Classic 1" w:locked="1" w:semiHidden="1" w:unhideWhenUsed="1"/>
    <w:lsdException w:name="Table Classic 2" w:locked="1" w:semiHidden="1" w:unhideWhenUsed="1"/>
    <w:lsdException w:name="Table Classic 3" w:locked="1" w:semiHidden="1" w:unhideWhenUsed="1"/>
    <w:lsdException w:name="Table Classic 4" w:locked="1" w:semiHidden="1" w:unhideWhenUsed="1"/>
    <w:lsdException w:name="Table Colorful 1" w:locked="1" w:semiHidden="1" w:unhideWhenUsed="1"/>
    <w:lsdException w:name="Table Colorful 2" w:locked="1" w:semiHidden="1" w:unhideWhenUsed="1"/>
    <w:lsdException w:name="Table Colorful 3" w:locked="1" w:semiHidden="1" w:unhideWhenUsed="1"/>
    <w:lsdException w:name="Table Columns 1" w:locked="1" w:semiHidden="1" w:unhideWhenUsed="1"/>
    <w:lsdException w:name="Table Columns 2" w:locked="1" w:semiHidden="1" w:unhideWhenUsed="1"/>
    <w:lsdException w:name="Table Columns 3" w:locked="1" w:semiHidden="1" w:unhideWhenUsed="1"/>
    <w:lsdException w:name="Table Columns 4" w:locked="1" w:semiHidden="1" w:unhideWhenUsed="1"/>
    <w:lsdException w:name="Table Columns 5" w:locked="1" w:semiHidden="1" w:unhideWhenUsed="1"/>
    <w:lsdException w:name="Table Grid 1" w:locked="1" w:semiHidden="1" w:unhideWhenUsed="1"/>
    <w:lsdException w:name="Table Grid 2" w:locked="1" w:semiHidden="1" w:unhideWhenUsed="1"/>
    <w:lsdException w:name="Table Grid 3" w:locked="1" w:semiHidden="1" w:unhideWhenUsed="1"/>
    <w:lsdException w:name="Table Grid 4" w:locked="1" w:semiHidden="1" w:unhideWhenUsed="1"/>
    <w:lsdException w:name="Table Grid 5" w:locked="1" w:semiHidden="1" w:unhideWhenUsed="1"/>
    <w:lsdException w:name="Table Grid 6" w:locked="1" w:semiHidden="1" w:unhideWhenUsed="1"/>
    <w:lsdException w:name="Table Grid 7" w:locked="1" w:semiHidden="1" w:unhideWhenUsed="1"/>
    <w:lsdException w:name="Table Grid 8" w:locked="1" w:semiHidden="1" w:unhideWhenUsed="1"/>
    <w:lsdException w:name="Table List 1" w:locked="1" w:semiHidden="1" w:unhideWhenUsed="1"/>
    <w:lsdException w:name="Table List 2" w:locked="1" w:semiHidden="1" w:unhideWhenUsed="1"/>
    <w:lsdException w:name="Table List 3" w:locked="1" w:semiHidden="1" w:unhideWhenUsed="1"/>
    <w:lsdException w:name="Table List 4" w:locked="1" w:semiHidden="1" w:unhideWhenUsed="1"/>
    <w:lsdException w:name="Table List 5" w:locked="1" w:semiHidden="1" w:unhideWhenUsed="1"/>
    <w:lsdException w:name="Table List 6" w:locked="1" w:semiHidden="1" w:unhideWhenUsed="1"/>
    <w:lsdException w:name="Table List 7" w:locked="1" w:semiHidden="1" w:unhideWhenUsed="1"/>
    <w:lsdException w:name="Table List 8" w:locked="1" w:semiHidden="1" w:unhideWhenUsed="1"/>
    <w:lsdException w:name="Table 3D effects 1" w:locked="1" w:semiHidden="1" w:unhideWhenUsed="1"/>
    <w:lsdException w:name="Table 3D effects 2" w:locked="1" w:semiHidden="1" w:unhideWhenUsed="1"/>
    <w:lsdException w:name="Table 3D effects 3" w:locked="1" w:semiHidden="1" w:unhideWhenUsed="1"/>
    <w:lsdException w:name="Table Contemporary" w:locked="1" w:semiHidden="1" w:unhideWhenUsed="1"/>
    <w:lsdException w:name="Table Elegant" w:locked="1" w:semiHidden="1" w:unhideWhenUsed="1"/>
    <w:lsdException w:name="Table Professional" w:locked="1" w:semiHidden="1" w:unhideWhenUsed="1"/>
    <w:lsdException w:name="Table Subtle 1" w:locked="1" w:semiHidden="1" w:unhideWhenUsed="1"/>
    <w:lsdException w:name="Table Subtle 2" w:locked="1" w:semiHidden="1" w:unhideWhenUsed="1"/>
    <w:lsdException w:name="Table Web 1" w:locked="1" w:semiHidden="1" w:unhideWhenUsed="1"/>
    <w:lsdException w:name="Table Web 2" w:locked="1" w:semiHidden="1" w:unhideWhenUsed="1"/>
    <w:lsdException w:name="Table Web 3" w:locked="1" w:semiHidden="1" w:unhideWhenUsed="1"/>
    <w:lsdException w:name="Balloon Text" w:semiHidden="1" w:unhideWhenUsed="1"/>
    <w:lsdException w:name="Table Grid" w:uiPriority="59"/>
    <w:lsdException w:name="Table Theme" w:locked="1" w:semiHidden="1" w:unhideWhenUsed="1"/>
    <w:lsdException w:name="Placeholder Text" w:semiHidden="1"/>
    <w:lsdException w:name="No Spacing" w:uiPriority="1" w:qFormat="1"/>
    <w:lsdException w:name="Light Shading" w:locked="1" w:uiPriority="60"/>
    <w:lsdException w:name="Light List" w:locked="1" w:uiPriority="61"/>
    <w:lsdException w:name="Light Grid" w:locked="1" w:uiPriority="62"/>
    <w:lsdException w:name="Medium Shading 1" w:locked="1" w:uiPriority="63"/>
    <w:lsdException w:name="Medium Shading 2" w:locked="1" w:uiPriority="64"/>
    <w:lsdException w:name="Medium List 1" w:locked="1" w:uiPriority="65"/>
    <w:lsdException w:name="Medium List 2" w:locked="1" w:uiPriority="66"/>
    <w:lsdException w:name="Medium Grid 1" w:locked="1" w:uiPriority="67"/>
    <w:lsdException w:name="Medium Grid 2" w:locked="1" w:uiPriority="68"/>
    <w:lsdException w:name="Medium Grid 3" w:locked="1" w:uiPriority="69"/>
    <w:lsdException w:name="Dark List" w:locked="1" w:uiPriority="70"/>
    <w:lsdException w:name="Colorful Shading" w:locked="1" w:uiPriority="71"/>
    <w:lsdException w:name="Colorful List" w:locked="1" w:uiPriority="72"/>
    <w:lsdException w:name="Colorful Grid" w:locked="1" w:uiPriority="73"/>
    <w:lsdException w:name="Light Shading Accent 1" w:locked="1" w:uiPriority="60"/>
    <w:lsdException w:name="Light List Accent 1" w:locked="1" w:uiPriority="61"/>
    <w:lsdException w:name="Light Grid Accent 1" w:locked="1" w:uiPriority="62"/>
    <w:lsdException w:name="Medium Shading 1 Accent 1" w:locked="1" w:uiPriority="63"/>
    <w:lsdException w:name="Medium Shading 2 Accent 1" w:locked="1" w:uiPriority="64"/>
    <w:lsdException w:name="Medium List 1 Accent 1" w:locked="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locked="1" w:uiPriority="66"/>
    <w:lsdException w:name="Medium Grid 1 Accent 1" w:locked="1" w:uiPriority="67"/>
    <w:lsdException w:name="Medium Grid 2 Accent 1" w:locked="1" w:uiPriority="68"/>
    <w:lsdException w:name="Medium Grid 3 Accent 1" w:locked="1" w:uiPriority="69"/>
    <w:lsdException w:name="Dark List Accent 1" w:locked="1" w:uiPriority="70"/>
    <w:lsdException w:name="Colorful Shading Accent 1" w:locked="1" w:uiPriority="71"/>
    <w:lsdException w:name="Colorful List Accent 1" w:locked="1" w:uiPriority="72"/>
    <w:lsdException w:name="Colorful Grid Accent 1" w:locked="1" w:uiPriority="73"/>
    <w:lsdException w:name="Light Shading Accent 2" w:locked="1" w:uiPriority="60"/>
    <w:lsdException w:name="Light List Accent 2" w:locked="1" w:uiPriority="61"/>
    <w:lsdException w:name="Light Grid Accent 2" w:locked="1" w:uiPriority="62"/>
    <w:lsdException w:name="Medium Shading 1 Accent 2" w:locked="1" w:uiPriority="63"/>
    <w:lsdException w:name="Medium Shading 2 Accent 2" w:locked="1" w:uiPriority="64"/>
    <w:lsdException w:name="Medium List 1 Accent 2" w:locked="1" w:uiPriority="65"/>
    <w:lsdException w:name="Medium List 2 Accent 2" w:locked="1" w:uiPriority="66"/>
    <w:lsdException w:name="Medium Grid 1 Accent 2" w:locked="1" w:uiPriority="67"/>
    <w:lsdException w:name="Medium Grid 2 Accent 2" w:locked="1" w:uiPriority="68"/>
    <w:lsdException w:name="Medium Grid 3 Accent 2" w:locked="1" w:uiPriority="69"/>
    <w:lsdException w:name="Dark List Accent 2" w:locked="1" w:uiPriority="70"/>
    <w:lsdException w:name="Colorful Shading Accent 2" w:locked="1" w:uiPriority="71"/>
    <w:lsdException w:name="Colorful List Accent 2" w:locked="1" w:uiPriority="72"/>
    <w:lsdException w:name="Colorful Grid Accent 2" w:locked="1" w:uiPriority="73"/>
    <w:lsdException w:name="Light Shading Accent 3" w:locked="1" w:uiPriority="60"/>
    <w:lsdException w:name="Light List Accent 3" w:locked="1" w:uiPriority="61"/>
    <w:lsdException w:name="Light Grid Accent 3" w:locked="1" w:uiPriority="62"/>
    <w:lsdException w:name="Medium Shading 1 Accent 3" w:locked="1" w:uiPriority="63"/>
    <w:lsdException w:name="Medium Shading 2 Accent 3" w:locked="1" w:uiPriority="64"/>
    <w:lsdException w:name="Medium List 1 Accent 3" w:locked="1" w:uiPriority="65"/>
    <w:lsdException w:name="Medium List 2 Accent 3" w:locked="1" w:uiPriority="66"/>
    <w:lsdException w:name="Medium Grid 1 Accent 3" w:locked="1" w:uiPriority="67"/>
    <w:lsdException w:name="Medium Grid 2 Accent 3" w:locked="1" w:uiPriority="68"/>
    <w:lsdException w:name="Medium Grid 3 Accent 3" w:locked="1" w:uiPriority="69"/>
    <w:lsdException w:name="Dark List Accent 3" w:locked="1" w:uiPriority="70"/>
    <w:lsdException w:name="Colorful Shading Accent 3" w:locked="1" w:uiPriority="71"/>
    <w:lsdException w:name="Colorful List Accent 3" w:locked="1" w:uiPriority="72"/>
    <w:lsdException w:name="Colorful Grid Accent 3" w:locked="1" w:uiPriority="73"/>
    <w:lsdException w:name="Light Shading Accent 4" w:locked="1" w:uiPriority="60"/>
    <w:lsdException w:name="Light List Accent 4" w:locked="1" w:uiPriority="61"/>
    <w:lsdException w:name="Light Grid Accent 4" w:locked="1" w:uiPriority="62"/>
    <w:lsdException w:name="Medium Shading 1 Accent 4" w:locked="1" w:uiPriority="63"/>
    <w:lsdException w:name="Medium Shading 2 Accent 4" w:locked="1" w:uiPriority="64"/>
    <w:lsdException w:name="Medium List 1 Accent 4" w:locked="1" w:uiPriority="65"/>
    <w:lsdException w:name="Medium List 2 Accent 4" w:locked="1" w:uiPriority="66"/>
    <w:lsdException w:name="Medium Grid 1 Accent 4" w:locked="1" w:uiPriority="67"/>
    <w:lsdException w:name="Medium Grid 2 Accent 4" w:locked="1" w:uiPriority="68"/>
    <w:lsdException w:name="Medium Grid 3 Accent 4" w:locked="1" w:uiPriority="69"/>
    <w:lsdException w:name="Dark List Accent 4" w:locked="1" w:uiPriority="70"/>
    <w:lsdException w:name="Colorful Shading Accent 4" w:locked="1" w:uiPriority="71"/>
    <w:lsdException w:name="Colorful List Accent 4" w:locked="1" w:uiPriority="72"/>
    <w:lsdException w:name="Colorful Grid Accent 4" w:locked="1" w:uiPriority="73"/>
    <w:lsdException w:name="Light Shading Accent 5" w:locked="1" w:uiPriority="60"/>
    <w:lsdException w:name="Light List Accent 5" w:locked="1" w:uiPriority="61"/>
    <w:lsdException w:name="Light Grid Accent 5" w:locked="1" w:uiPriority="62"/>
    <w:lsdException w:name="Medium Shading 1 Accent 5" w:locked="1" w:uiPriority="63"/>
    <w:lsdException w:name="Medium Shading 2 Accent 5" w:locked="1" w:uiPriority="64"/>
    <w:lsdException w:name="Medium List 1 Accent 5" w:locked="1" w:uiPriority="65"/>
    <w:lsdException w:name="Medium List 2 Accent 5" w:locked="1" w:uiPriority="66"/>
    <w:lsdException w:name="Medium Grid 1 Accent 5" w:locked="1" w:uiPriority="67"/>
    <w:lsdException w:name="Medium Grid 2 Accent 5" w:locked="1" w:uiPriority="68"/>
    <w:lsdException w:name="Medium Grid 3 Accent 5" w:locked="1" w:uiPriority="69"/>
    <w:lsdException w:name="Dark List Accent 5" w:locked="1" w:uiPriority="70"/>
    <w:lsdException w:name="Colorful Shading Accent 5" w:locked="1" w:uiPriority="71"/>
    <w:lsdException w:name="Colorful List Accent 5" w:locked="1" w:uiPriority="72"/>
    <w:lsdException w:name="Colorful Grid Accent 5" w:locked="1" w:uiPriority="73"/>
    <w:lsdException w:name="Light Shading Accent 6" w:locked="1" w:uiPriority="60"/>
    <w:lsdException w:name="Light List Accent 6" w:locked="1" w:uiPriority="61"/>
    <w:lsdException w:name="Light Grid Accent 6" w:locked="1" w:uiPriority="62"/>
    <w:lsdException w:name="Medium Shading 1 Accent 6" w:locked="1" w:uiPriority="63"/>
    <w:lsdException w:name="Medium Shading 2 Accent 6" w:locked="1" w:uiPriority="64"/>
    <w:lsdException w:name="Medium List 1 Accent 6" w:locked="1" w:uiPriority="65"/>
    <w:lsdException w:name="Medium List 2 Accent 6" w:locked="1" w:uiPriority="66"/>
    <w:lsdException w:name="Medium Grid 1 Accent 6" w:locked="1" w:uiPriority="67"/>
    <w:lsdException w:name="Medium Grid 2 Accent 6" w:locked="1" w:uiPriority="68"/>
    <w:lsdException w:name="Medium Grid 3 Accent 6" w:locked="1" w:uiPriority="69"/>
    <w:lsdException w:name="Dark List Accent 6" w:locked="1" w:uiPriority="70"/>
    <w:lsdException w:name="Colorful Shading Accent 6" w:locked="1" w:uiPriority="71"/>
    <w:lsdException w:name="Colorful List Accent 6" w:locked="1" w:uiPriority="72"/>
    <w:lsdException w:name="Colorful Grid Accent 6" w:locked="1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locked="1"/>
    <w:lsdException w:name="Plain Table 2" w:locked="1"/>
    <w:lsdException w:name="Plain Table 3" w:locked="1"/>
    <w:lsdException w:name="Plain Table 4" w:locked="1"/>
    <w:lsdException w:name="Plain Table 5" w:locked="1"/>
    <w:lsdException w:name="Grid Table Light" w:locked="1"/>
    <w:lsdException w:name="Grid Table 1 Light" w:locked="1"/>
    <w:lsdException w:name="Grid Table 2" w:locked="1"/>
    <w:lsdException w:name="Grid Table 3" w:locked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3679CD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3679C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itle">
    <w:name w:val="Title"/>
    <w:basedOn w:val="Normal"/>
    <w:next w:val="Normal"/>
    <w:link w:val="TitleChar"/>
    <w:uiPriority w:val="10"/>
    <w:qFormat/>
    <w:rsid w:val="003679CD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3679CD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679C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679CD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locked/>
    <w:rsid w:val="003679C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leGrid1">
    <w:name w:val="Table Grid1"/>
    <w:locked/>
    <w:rsid w:val="00B40DDB"/>
    <w:pPr>
      <w:spacing w:after="0" w:line="240" w:lineRule="auto"/>
    </w:pPr>
    <w:rPr>
      <w:rFonts w:ascii="Calibri" w:eastAsia="ヒラギノ角ゴ Pro W3" w:hAnsi="Calibri" w:cs="Times New Roman"/>
      <w:color w:val="000000"/>
      <w:szCs w:val="20"/>
      <w:lang w:eastAsia="pt-PT"/>
    </w:rPr>
  </w:style>
  <w:style w:type="character" w:styleId="PlaceholderText">
    <w:name w:val="Placeholder Text"/>
    <w:basedOn w:val="DefaultParagraphFont"/>
    <w:uiPriority w:val="99"/>
    <w:semiHidden/>
    <w:rsid w:val="00B40DDB"/>
    <w:rPr>
      <w:color w:val="808080"/>
    </w:rPr>
  </w:style>
  <w:style w:type="paragraph" w:styleId="Header">
    <w:name w:val="header"/>
    <w:basedOn w:val="Normal"/>
    <w:link w:val="HeaderChar"/>
    <w:uiPriority w:val="99"/>
    <w:unhideWhenUsed/>
    <w:rsid w:val="00537F8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37F84"/>
  </w:style>
  <w:style w:type="paragraph" w:styleId="Footer">
    <w:name w:val="footer"/>
    <w:basedOn w:val="Normal"/>
    <w:link w:val="FooterChar"/>
    <w:uiPriority w:val="99"/>
    <w:unhideWhenUsed/>
    <w:rsid w:val="00537F8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37F84"/>
  </w:style>
  <w:style w:type="paragraph" w:styleId="ListParagraph">
    <w:name w:val="List Paragraph"/>
    <w:basedOn w:val="Normal"/>
    <w:uiPriority w:val="34"/>
    <w:qFormat/>
    <w:rsid w:val="00BD18E3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F2723E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F2723E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F2723E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2723E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F2723E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4F3FA2D-9800-4C8B-A9D6-55EAA2741A2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270</TotalTime>
  <Pages>4</Pages>
  <Words>1075</Words>
  <Characters>5807</Characters>
  <Application>Microsoft Office Word</Application>
  <DocSecurity>0</DocSecurity>
  <Lines>48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FCT/UNL</Company>
  <LinksUpToDate>false</LinksUpToDate>
  <CharactersWithSpaces>6869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Armanda Rodrigues</dc:creator>
  <cp:lastModifiedBy>Armanda Rodrigues</cp:lastModifiedBy>
  <cp:revision>6</cp:revision>
  <dcterms:created xsi:type="dcterms:W3CDTF">2016-01-26T18:31:00Z</dcterms:created>
  <dcterms:modified xsi:type="dcterms:W3CDTF">2016-01-27T14:00:00Z</dcterms:modified>
</cp:coreProperties>
</file>